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725A5006" w:rsidR="001922CF" w:rsidRPr="00BB58DE" w:rsidRDefault="001922CF" w:rsidP="001922CF">
      <w:pPr>
        <w:rPr>
          <w:rFonts w:ascii="Arial" w:hAnsi="Arial" w:cs="Arial"/>
          <w:i/>
          <w:sz w:val="20"/>
          <w:szCs w:val="20"/>
        </w:rPr>
      </w:pPr>
      <w:r w:rsidRPr="00BB58DE">
        <w:rPr>
          <w:rFonts w:ascii="Arial" w:hAnsi="Arial" w:cs="Arial"/>
          <w:i/>
          <w:sz w:val="20"/>
          <w:szCs w:val="20"/>
        </w:rPr>
        <w:t>Obrazec št: 1</w:t>
      </w:r>
    </w:p>
    <w:p w14:paraId="2E7D9CC3" w14:textId="77777777" w:rsidR="001922CF" w:rsidRPr="00BB58DE" w:rsidRDefault="001922CF" w:rsidP="004551A3">
      <w:pPr>
        <w:pStyle w:val="Naslov3"/>
        <w:jc w:val="center"/>
        <w:rPr>
          <w:rFonts w:ascii="Arial" w:hAnsi="Arial" w:cs="Arial"/>
          <w:color w:val="auto"/>
          <w:sz w:val="24"/>
          <w:u w:val="single"/>
        </w:rPr>
      </w:pPr>
      <w:bookmarkStart w:id="0" w:name="_Toc515516907"/>
      <w:bookmarkStart w:id="1" w:name="_Toc3892018"/>
      <w:r w:rsidRPr="00BB58DE">
        <w:rPr>
          <w:rFonts w:ascii="Arial" w:hAnsi="Arial" w:cs="Arial"/>
          <w:color w:val="auto"/>
          <w:sz w:val="24"/>
          <w:u w:val="single"/>
        </w:rPr>
        <w:t>POVZETEK PREDRAČUNA</w:t>
      </w:r>
      <w:bookmarkEnd w:id="0"/>
      <w:bookmarkEnd w:id="1"/>
    </w:p>
    <w:p w14:paraId="23F3ADBF" w14:textId="47649067" w:rsidR="001922CF" w:rsidRPr="00BB58DE" w:rsidRDefault="001922CF" w:rsidP="001922CF">
      <w:pPr>
        <w:spacing w:before="225" w:after="225" w:line="240" w:lineRule="auto"/>
        <w:jc w:val="both"/>
        <w:rPr>
          <w:rFonts w:ascii="Arial" w:hAnsi="Arial" w:cs="Arial"/>
          <w:sz w:val="20"/>
          <w:szCs w:val="20"/>
        </w:rPr>
      </w:pPr>
      <w:r w:rsidRPr="00BB58DE">
        <w:rPr>
          <w:rFonts w:ascii="Arial" w:hAnsi="Arial" w:cs="Arial"/>
          <w:sz w:val="20"/>
          <w:szCs w:val="20"/>
        </w:rPr>
        <w:t xml:space="preserve">Za javno naročilo </w:t>
      </w:r>
      <w:r w:rsidR="006165CF" w:rsidRPr="00BB58DE">
        <w:rPr>
          <w:rFonts w:ascii="Arial" w:hAnsi="Arial" w:cs="Arial"/>
          <w:b/>
          <w:sz w:val="20"/>
          <w:szCs w:val="20"/>
        </w:rPr>
        <w:t>»</w:t>
      </w:r>
      <w:r w:rsidR="00AC0D51" w:rsidRPr="00BB58DE">
        <w:rPr>
          <w:rFonts w:ascii="Arial" w:hAnsi="Arial" w:cs="Arial"/>
          <w:b/>
          <w:sz w:val="20"/>
          <w:szCs w:val="20"/>
        </w:rPr>
        <w:t xml:space="preserve">Obnova in dograditev komunalne infrastrukture za naselje </w:t>
      </w:r>
      <w:proofErr w:type="spellStart"/>
      <w:r w:rsidR="00AC0D51" w:rsidRPr="00BB58DE">
        <w:rPr>
          <w:rFonts w:ascii="Arial" w:hAnsi="Arial" w:cs="Arial"/>
          <w:b/>
          <w:sz w:val="20"/>
          <w:szCs w:val="20"/>
        </w:rPr>
        <w:t>Metleče</w:t>
      </w:r>
      <w:proofErr w:type="spellEnd"/>
      <w:r w:rsidR="00AC0D51" w:rsidRPr="00BB58DE">
        <w:rPr>
          <w:rFonts w:ascii="Arial" w:hAnsi="Arial" w:cs="Arial"/>
          <w:b/>
          <w:sz w:val="20"/>
          <w:szCs w:val="20"/>
        </w:rPr>
        <w:t xml:space="preserve"> – območje Skornšek – II. faza</w:t>
      </w:r>
      <w:r w:rsidR="006165CF" w:rsidRPr="00BB58DE">
        <w:rPr>
          <w:rFonts w:ascii="Arial" w:hAnsi="Arial" w:cs="Arial"/>
          <w:b/>
          <w:sz w:val="20"/>
          <w:szCs w:val="20"/>
        </w:rPr>
        <w:t>«</w:t>
      </w:r>
      <w:r w:rsidRPr="00BB58DE">
        <w:rPr>
          <w:rFonts w:ascii="Arial" w:hAnsi="Arial" w:cs="Arial"/>
          <w:sz w:val="20"/>
          <w:szCs w:val="20"/>
        </w:rPr>
        <w:t xml:space="preserve"> dajemo ponudbo, kot sledi:</w:t>
      </w:r>
    </w:p>
    <w:p w14:paraId="565D481C" w14:textId="32833013" w:rsidR="001922CF" w:rsidRPr="00BB58DE" w:rsidRDefault="001922CF" w:rsidP="00737D55">
      <w:pPr>
        <w:numPr>
          <w:ilvl w:val="0"/>
          <w:numId w:val="34"/>
        </w:numPr>
        <w:spacing w:before="225" w:after="225" w:line="240" w:lineRule="auto"/>
        <w:contextualSpacing/>
        <w:jc w:val="both"/>
        <w:rPr>
          <w:rFonts w:ascii="Arial" w:hAnsi="Arial" w:cs="Arial"/>
          <w:sz w:val="20"/>
          <w:szCs w:val="20"/>
          <w:u w:val="single"/>
        </w:rPr>
      </w:pPr>
      <w:r w:rsidRPr="00BB58DE">
        <w:rPr>
          <w:rFonts w:ascii="Arial" w:hAnsi="Arial" w:cs="Arial"/>
          <w:b/>
          <w:bCs/>
          <w:sz w:val="20"/>
          <w:szCs w:val="20"/>
        </w:rPr>
        <w:t>Ponudba številka:</w:t>
      </w:r>
      <w:r w:rsidRPr="00BB58DE">
        <w:rPr>
          <w:rFonts w:ascii="Arial" w:hAnsi="Arial" w:cs="Arial"/>
          <w:sz w:val="20"/>
          <w:szCs w:val="20"/>
        </w:rPr>
        <w:t xml:space="preserve"> </w:t>
      </w:r>
      <w:r w:rsidRPr="00BB58DE">
        <w:rPr>
          <w:rFonts w:ascii="Arial" w:hAnsi="Arial" w:cs="Arial"/>
          <w:sz w:val="20"/>
          <w:szCs w:val="20"/>
          <w:u w:val="single"/>
        </w:rPr>
        <w:t>_______________</w:t>
      </w:r>
    </w:p>
    <w:p w14:paraId="5EF3172C" w14:textId="223D0148" w:rsidR="001922CF" w:rsidRPr="00BB58DE" w:rsidRDefault="001922CF" w:rsidP="00737D55">
      <w:pPr>
        <w:pStyle w:val="Odstavekseznama"/>
        <w:numPr>
          <w:ilvl w:val="0"/>
          <w:numId w:val="34"/>
        </w:numPr>
        <w:spacing w:before="225" w:after="225" w:line="240" w:lineRule="auto"/>
        <w:jc w:val="both"/>
        <w:rPr>
          <w:rFonts w:ascii="Arial" w:hAnsi="Arial" w:cs="Arial"/>
          <w:b/>
          <w:bCs/>
          <w:sz w:val="20"/>
          <w:szCs w:val="20"/>
        </w:rPr>
      </w:pPr>
      <w:r w:rsidRPr="00BB58DE">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BB58DE" w:rsidRPr="00BB58DE"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BB58DE"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BB58DE" w:rsidRDefault="001922CF" w:rsidP="001922CF">
            <w:pPr>
              <w:ind w:right="72"/>
              <w:jc w:val="center"/>
              <w:rPr>
                <w:rFonts w:ascii="Arial" w:hAnsi="Arial" w:cs="Arial"/>
                <w:b/>
                <w:sz w:val="20"/>
                <w:szCs w:val="20"/>
              </w:rPr>
            </w:pPr>
            <w:r w:rsidRPr="00BB58DE">
              <w:rPr>
                <w:rFonts w:ascii="Arial" w:hAnsi="Arial" w:cs="Arial"/>
                <w:b/>
                <w:bCs/>
                <w:sz w:val="20"/>
                <w:szCs w:val="20"/>
              </w:rPr>
              <w:t>Naziv(i) ponudnika</w:t>
            </w:r>
            <w:r w:rsidRPr="00BB58DE">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BB58DE" w:rsidRDefault="001922CF" w:rsidP="001922CF">
            <w:pPr>
              <w:ind w:right="72"/>
              <w:jc w:val="center"/>
              <w:rPr>
                <w:rFonts w:ascii="Arial" w:hAnsi="Arial" w:cs="Arial"/>
                <w:b/>
                <w:sz w:val="20"/>
                <w:szCs w:val="20"/>
              </w:rPr>
            </w:pPr>
            <w:r w:rsidRPr="00BB58DE">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BB58DE" w:rsidRDefault="001922CF" w:rsidP="001922CF">
            <w:pPr>
              <w:ind w:right="72"/>
              <w:jc w:val="center"/>
              <w:rPr>
                <w:rFonts w:ascii="Arial" w:hAnsi="Arial" w:cs="Arial"/>
                <w:b/>
                <w:sz w:val="20"/>
                <w:szCs w:val="20"/>
                <w:highlight w:val="yellow"/>
              </w:rPr>
            </w:pPr>
            <w:r w:rsidRPr="00BB58DE">
              <w:rPr>
                <w:rFonts w:ascii="Arial" w:hAnsi="Arial" w:cs="Arial"/>
                <w:b/>
                <w:sz w:val="20"/>
                <w:szCs w:val="20"/>
              </w:rPr>
              <w:t>% udeležbe v ponudbi skupine ponudnikov</w:t>
            </w:r>
          </w:p>
        </w:tc>
      </w:tr>
      <w:tr w:rsidR="00BB58DE" w:rsidRPr="00BB58DE"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BB58DE" w:rsidRDefault="001922CF" w:rsidP="001922CF">
            <w:pPr>
              <w:rPr>
                <w:rFonts w:ascii="Arial" w:hAnsi="Arial" w:cs="Arial"/>
                <w:b/>
                <w:sz w:val="20"/>
                <w:szCs w:val="20"/>
              </w:rPr>
            </w:pPr>
            <w:r w:rsidRPr="00BB58DE">
              <w:rPr>
                <w:rFonts w:ascii="Arial" w:hAnsi="Arial" w:cs="Arial"/>
                <w:b/>
                <w:sz w:val="20"/>
                <w:szCs w:val="20"/>
              </w:rPr>
              <w:t>Samostojni ponudnik</w:t>
            </w:r>
          </w:p>
          <w:p w14:paraId="7799F6AF" w14:textId="77777777" w:rsidR="001922CF" w:rsidRPr="00BB58DE" w:rsidRDefault="001922CF" w:rsidP="001922CF">
            <w:pPr>
              <w:rPr>
                <w:rFonts w:ascii="Arial" w:hAnsi="Arial" w:cs="Arial"/>
                <w:b/>
                <w:sz w:val="20"/>
                <w:szCs w:val="20"/>
              </w:rPr>
            </w:pPr>
            <w:r w:rsidRPr="00BB58DE">
              <w:rPr>
                <w:rFonts w:ascii="Arial" w:hAnsi="Arial" w:cs="Arial"/>
                <w:b/>
                <w:sz w:val="20"/>
                <w:szCs w:val="20"/>
              </w:rPr>
              <w:t>oziroma</w:t>
            </w:r>
          </w:p>
          <w:p w14:paraId="68998CAF" w14:textId="77777777" w:rsidR="001922CF" w:rsidRPr="00BB58DE" w:rsidRDefault="001922CF" w:rsidP="001922CF">
            <w:pPr>
              <w:rPr>
                <w:rFonts w:ascii="Arial" w:hAnsi="Arial" w:cs="Arial"/>
                <w:sz w:val="20"/>
                <w:szCs w:val="20"/>
              </w:rPr>
            </w:pPr>
            <w:r w:rsidRPr="00BB58DE">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BB58DE"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BB58DE"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BB58DE" w:rsidRDefault="001922CF" w:rsidP="001922CF">
            <w:pPr>
              <w:spacing w:after="120"/>
              <w:ind w:right="382"/>
              <w:jc w:val="center"/>
              <w:rPr>
                <w:rFonts w:ascii="Arial" w:hAnsi="Arial" w:cs="Arial"/>
                <w:sz w:val="20"/>
                <w:szCs w:val="20"/>
                <w:highlight w:val="yellow"/>
              </w:rPr>
            </w:pPr>
          </w:p>
        </w:tc>
      </w:tr>
      <w:tr w:rsidR="00BB58DE" w:rsidRPr="00BB58DE"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BB58DE" w:rsidRDefault="001922CF" w:rsidP="001922CF">
            <w:pPr>
              <w:rPr>
                <w:rFonts w:ascii="Arial" w:hAnsi="Arial" w:cs="Arial"/>
                <w:b/>
                <w:sz w:val="20"/>
                <w:szCs w:val="20"/>
              </w:rPr>
            </w:pPr>
            <w:r w:rsidRPr="00BB58DE">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BB58DE"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BB58DE"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BB58DE" w:rsidRDefault="001922CF" w:rsidP="001922CF">
            <w:pPr>
              <w:spacing w:after="120"/>
              <w:ind w:right="382"/>
              <w:jc w:val="center"/>
              <w:rPr>
                <w:rFonts w:ascii="Arial" w:hAnsi="Arial" w:cs="Arial"/>
                <w:sz w:val="20"/>
                <w:szCs w:val="20"/>
                <w:highlight w:val="yellow"/>
              </w:rPr>
            </w:pPr>
          </w:p>
        </w:tc>
      </w:tr>
      <w:tr w:rsidR="00BB58DE" w:rsidRPr="00BB58DE"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BB58DE" w:rsidRDefault="001922CF" w:rsidP="001922CF">
            <w:pPr>
              <w:spacing w:after="120"/>
              <w:rPr>
                <w:rFonts w:ascii="Arial" w:hAnsi="Arial" w:cs="Arial"/>
                <w:b/>
                <w:sz w:val="20"/>
                <w:szCs w:val="20"/>
              </w:rPr>
            </w:pPr>
            <w:r w:rsidRPr="00BB58DE">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BB58DE"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BB58DE"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BB58DE" w:rsidRDefault="001922CF" w:rsidP="001922CF">
            <w:pPr>
              <w:spacing w:after="120"/>
              <w:ind w:right="382"/>
              <w:jc w:val="center"/>
              <w:rPr>
                <w:rFonts w:ascii="Arial" w:hAnsi="Arial" w:cs="Arial"/>
                <w:sz w:val="20"/>
                <w:szCs w:val="20"/>
                <w:highlight w:val="yellow"/>
              </w:rPr>
            </w:pPr>
          </w:p>
        </w:tc>
      </w:tr>
    </w:tbl>
    <w:p w14:paraId="19B7E8C8" w14:textId="3E76A818" w:rsidR="001922CF" w:rsidRPr="00BB58DE" w:rsidRDefault="001922CF" w:rsidP="001922CF">
      <w:pPr>
        <w:spacing w:before="240"/>
        <w:rPr>
          <w:rFonts w:ascii="Arial" w:hAnsi="Arial" w:cs="Arial"/>
          <w:sz w:val="20"/>
          <w:szCs w:val="20"/>
        </w:rPr>
      </w:pPr>
      <w:r w:rsidRPr="00BB58DE">
        <w:rPr>
          <w:rFonts w:ascii="Arial" w:hAnsi="Arial" w:cs="Arial"/>
          <w:sz w:val="20"/>
          <w:szCs w:val="20"/>
        </w:rPr>
        <w:t xml:space="preserve">Samostojni ponudnik oziroma skupina ponudnikov nastopa </w:t>
      </w:r>
      <w:r w:rsidRPr="00BB58DE">
        <w:rPr>
          <w:rFonts w:ascii="Arial" w:hAnsi="Arial" w:cs="Arial"/>
          <w:b/>
          <w:sz w:val="20"/>
          <w:szCs w:val="20"/>
        </w:rPr>
        <w:t>(ustrezno obkrožite)</w:t>
      </w:r>
      <w:r w:rsidRPr="00BB58DE">
        <w:rPr>
          <w:rFonts w:ascii="Arial" w:hAnsi="Arial" w:cs="Arial"/>
          <w:sz w:val="20"/>
          <w:szCs w:val="20"/>
        </w:rPr>
        <w:t>:</w:t>
      </w:r>
    </w:p>
    <w:p w14:paraId="3F69F8C7" w14:textId="77777777" w:rsidR="001922CF" w:rsidRPr="00BB58DE" w:rsidRDefault="001922CF" w:rsidP="00737D55">
      <w:pPr>
        <w:numPr>
          <w:ilvl w:val="0"/>
          <w:numId w:val="21"/>
        </w:numPr>
        <w:spacing w:after="0" w:line="360" w:lineRule="auto"/>
        <w:ind w:left="714" w:hanging="357"/>
        <w:rPr>
          <w:rFonts w:ascii="Arial" w:hAnsi="Arial" w:cs="Arial"/>
          <w:sz w:val="20"/>
          <w:szCs w:val="20"/>
        </w:rPr>
      </w:pPr>
      <w:r w:rsidRPr="00BB58DE">
        <w:rPr>
          <w:rFonts w:ascii="Arial" w:hAnsi="Arial" w:cs="Arial"/>
          <w:sz w:val="20"/>
          <w:szCs w:val="20"/>
        </w:rPr>
        <w:t>s podizvajalci</w:t>
      </w:r>
    </w:p>
    <w:p w14:paraId="5F79C601" w14:textId="4EA2E31B" w:rsidR="001922CF" w:rsidRPr="00BB58DE" w:rsidRDefault="001922CF" w:rsidP="00737D55">
      <w:pPr>
        <w:numPr>
          <w:ilvl w:val="0"/>
          <w:numId w:val="21"/>
        </w:numPr>
        <w:spacing w:after="0" w:line="360" w:lineRule="auto"/>
        <w:ind w:left="714" w:hanging="357"/>
        <w:rPr>
          <w:rFonts w:ascii="Arial" w:hAnsi="Arial" w:cs="Arial"/>
          <w:sz w:val="20"/>
          <w:szCs w:val="20"/>
        </w:rPr>
      </w:pPr>
      <w:r w:rsidRPr="00BB58DE">
        <w:rPr>
          <w:rFonts w:ascii="Arial" w:hAnsi="Arial" w:cs="Arial"/>
          <w:sz w:val="20"/>
          <w:szCs w:val="20"/>
        </w:rPr>
        <w:t>brez podizvajalcev.</w:t>
      </w:r>
    </w:p>
    <w:p w14:paraId="767AFCD5" w14:textId="77777777" w:rsidR="001922CF" w:rsidRPr="00BB58DE" w:rsidRDefault="001922CF" w:rsidP="00737D55">
      <w:pPr>
        <w:pStyle w:val="Odstavekseznama"/>
        <w:numPr>
          <w:ilvl w:val="0"/>
          <w:numId w:val="34"/>
        </w:numPr>
        <w:spacing w:before="225" w:after="225" w:line="240" w:lineRule="auto"/>
        <w:jc w:val="both"/>
        <w:rPr>
          <w:rFonts w:ascii="Arial" w:hAnsi="Arial" w:cs="Arial"/>
          <w:b/>
          <w:bCs/>
          <w:sz w:val="20"/>
          <w:szCs w:val="20"/>
        </w:rPr>
      </w:pPr>
      <w:r w:rsidRPr="00BB58DE">
        <w:rPr>
          <w:rFonts w:ascii="Arial" w:hAnsi="Arial" w:cs="Arial"/>
          <w:b/>
          <w:bCs/>
          <w:sz w:val="20"/>
          <w:szCs w:val="20"/>
        </w:rPr>
        <w:t>Ponudbena cena</w:t>
      </w:r>
    </w:p>
    <w:p w14:paraId="09E85737" w14:textId="77777777" w:rsidR="00E6229E" w:rsidRPr="00BB58DE" w:rsidRDefault="00E6229E" w:rsidP="00E6229E">
      <w:pPr>
        <w:spacing w:after="0" w:line="240" w:lineRule="auto"/>
        <w:jc w:val="both"/>
        <w:rPr>
          <w:rFonts w:ascii="Arial" w:eastAsia="Arial" w:hAnsi="Arial" w:cs="Arial"/>
          <w:sz w:val="20"/>
          <w:szCs w:val="20"/>
        </w:rPr>
      </w:pPr>
      <w:r w:rsidRPr="00BB58DE">
        <w:rPr>
          <w:rFonts w:ascii="Arial" w:eastAsia="Arial" w:hAnsi="Arial" w:cs="Arial"/>
          <w:sz w:val="20"/>
          <w:szCs w:val="20"/>
        </w:rPr>
        <w:tab/>
      </w:r>
      <w:r w:rsidRPr="00BB58DE">
        <w:rPr>
          <w:rFonts w:ascii="Arial" w:eastAsia="Arial" w:hAnsi="Arial" w:cs="Arial"/>
          <w:sz w:val="20"/>
          <w:szCs w:val="20"/>
        </w:rPr>
        <w:tab/>
        <w:t xml:space="preserve">Skupaj brez DDV: __________________________________EUR   </w:t>
      </w:r>
      <w:r w:rsidRPr="00BB58DE">
        <w:rPr>
          <w:rFonts w:ascii="Arial" w:eastAsia="Arial" w:hAnsi="Arial" w:cs="Arial"/>
          <w:sz w:val="20"/>
          <w:szCs w:val="20"/>
        </w:rPr>
        <w:tab/>
      </w:r>
    </w:p>
    <w:p w14:paraId="316692D4" w14:textId="77777777" w:rsidR="00E6229E" w:rsidRPr="00BB58DE" w:rsidRDefault="00E6229E" w:rsidP="00E6229E">
      <w:pPr>
        <w:spacing w:after="0" w:line="240" w:lineRule="auto"/>
        <w:jc w:val="both"/>
        <w:rPr>
          <w:rFonts w:ascii="Arial" w:eastAsia="Arial" w:hAnsi="Arial" w:cs="Arial"/>
          <w:sz w:val="20"/>
          <w:szCs w:val="20"/>
        </w:rPr>
      </w:pPr>
    </w:p>
    <w:p w14:paraId="471B8B2F" w14:textId="77777777" w:rsidR="00E6229E" w:rsidRPr="00BB58DE" w:rsidRDefault="00E6229E" w:rsidP="00E6229E">
      <w:pPr>
        <w:spacing w:after="0" w:line="240" w:lineRule="auto"/>
        <w:jc w:val="both"/>
        <w:rPr>
          <w:rFonts w:ascii="Arial" w:eastAsia="Arial" w:hAnsi="Arial" w:cs="Arial"/>
          <w:sz w:val="20"/>
          <w:szCs w:val="20"/>
        </w:rPr>
      </w:pPr>
      <w:r w:rsidRPr="00BB58DE">
        <w:rPr>
          <w:rFonts w:ascii="Arial" w:eastAsia="Arial" w:hAnsi="Arial" w:cs="Arial"/>
          <w:sz w:val="20"/>
          <w:szCs w:val="20"/>
        </w:rPr>
        <w:t>z besedo: …………………..………..……………………………………… EUR in …… /100.</w:t>
      </w:r>
    </w:p>
    <w:p w14:paraId="06B75E73" w14:textId="77777777" w:rsidR="00E6229E" w:rsidRPr="00BB58DE" w:rsidRDefault="00E6229E" w:rsidP="00E6229E">
      <w:pPr>
        <w:spacing w:after="0" w:line="240" w:lineRule="auto"/>
        <w:jc w:val="both"/>
        <w:rPr>
          <w:rFonts w:ascii="Arial" w:eastAsia="Arial" w:hAnsi="Arial" w:cs="Arial"/>
          <w:sz w:val="20"/>
          <w:szCs w:val="20"/>
        </w:rPr>
      </w:pPr>
    </w:p>
    <w:p w14:paraId="43AF031F" w14:textId="77777777" w:rsidR="00E6229E" w:rsidRPr="00BB58DE" w:rsidRDefault="00E6229E" w:rsidP="00E6229E">
      <w:pPr>
        <w:spacing w:after="0" w:line="240" w:lineRule="auto"/>
        <w:jc w:val="both"/>
        <w:rPr>
          <w:rFonts w:ascii="Arial" w:eastAsia="Arial" w:hAnsi="Arial" w:cs="Arial"/>
          <w:sz w:val="20"/>
          <w:szCs w:val="20"/>
        </w:rPr>
      </w:pPr>
      <w:r w:rsidRPr="00BB58DE">
        <w:rPr>
          <w:rFonts w:ascii="Arial" w:eastAsia="Arial" w:hAnsi="Arial" w:cs="Arial"/>
          <w:sz w:val="20"/>
          <w:szCs w:val="20"/>
        </w:rPr>
        <w:t>Evidenčni izračun zneska DDV (22%): __________________________________EUR</w:t>
      </w:r>
    </w:p>
    <w:p w14:paraId="2C178F95" w14:textId="77777777" w:rsidR="00E6229E" w:rsidRPr="00BB58DE" w:rsidRDefault="00E6229E" w:rsidP="00E6229E">
      <w:pPr>
        <w:spacing w:after="0" w:line="240" w:lineRule="auto"/>
        <w:jc w:val="both"/>
        <w:rPr>
          <w:rFonts w:ascii="Arial" w:eastAsia="Arial" w:hAnsi="Arial" w:cs="Arial"/>
          <w:sz w:val="20"/>
          <w:szCs w:val="20"/>
        </w:rPr>
      </w:pPr>
    </w:p>
    <w:p w14:paraId="1EEC205F" w14:textId="77777777" w:rsidR="00E6229E" w:rsidRPr="00BB58DE" w:rsidRDefault="00E6229E" w:rsidP="00E6229E">
      <w:pPr>
        <w:spacing w:after="0" w:line="240" w:lineRule="auto"/>
        <w:jc w:val="both"/>
        <w:rPr>
          <w:rFonts w:ascii="Arial" w:eastAsia="Arial" w:hAnsi="Arial" w:cs="Arial"/>
          <w:sz w:val="20"/>
          <w:szCs w:val="20"/>
        </w:rPr>
      </w:pPr>
    </w:p>
    <w:p w14:paraId="5ABCDD0D" w14:textId="63A29CCC" w:rsidR="009467E9" w:rsidRPr="00BB58DE" w:rsidRDefault="00E6229E" w:rsidP="00E6229E">
      <w:pPr>
        <w:spacing w:after="0" w:line="240" w:lineRule="auto"/>
        <w:jc w:val="both"/>
        <w:rPr>
          <w:rFonts w:ascii="Arial" w:hAnsi="Arial" w:cs="Arial"/>
          <w:bCs/>
          <w:sz w:val="20"/>
          <w:szCs w:val="20"/>
        </w:rPr>
      </w:pPr>
      <w:r w:rsidRPr="00BB58DE">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BB58DE" w:rsidRDefault="009467E9" w:rsidP="009467E9">
      <w:pPr>
        <w:spacing w:after="0" w:line="240" w:lineRule="auto"/>
        <w:jc w:val="both"/>
        <w:rPr>
          <w:rFonts w:ascii="Arial" w:hAnsi="Arial" w:cs="Arial"/>
          <w:bCs/>
          <w:sz w:val="20"/>
          <w:szCs w:val="20"/>
        </w:rPr>
      </w:pPr>
    </w:p>
    <w:p w14:paraId="03E3A25C" w14:textId="73E035E4" w:rsidR="009467E9" w:rsidRPr="00BB58DE" w:rsidRDefault="009467E9" w:rsidP="009467E9">
      <w:pPr>
        <w:spacing w:after="0" w:line="240" w:lineRule="auto"/>
        <w:jc w:val="both"/>
        <w:rPr>
          <w:rFonts w:ascii="Arial" w:hAnsi="Arial" w:cs="Arial"/>
          <w:bCs/>
          <w:sz w:val="20"/>
          <w:szCs w:val="20"/>
        </w:rPr>
      </w:pPr>
      <w:r w:rsidRPr="00BB58DE">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BB58DE"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BB58DE" w:rsidRPr="00BB58DE" w14:paraId="31AF60A1" w14:textId="77777777" w:rsidTr="006D6DD1">
        <w:tc>
          <w:tcPr>
            <w:tcW w:w="2367" w:type="pct"/>
            <w:hideMark/>
          </w:tcPr>
          <w:p w14:paraId="5D0087E0" w14:textId="77777777" w:rsidR="001922CF" w:rsidRPr="00BB58DE" w:rsidRDefault="001922CF" w:rsidP="001922CF">
            <w:pPr>
              <w:jc w:val="both"/>
              <w:rPr>
                <w:rFonts w:ascii="Arial" w:hAnsi="Arial" w:cs="Arial"/>
                <w:position w:val="-2"/>
                <w:sz w:val="20"/>
                <w:szCs w:val="20"/>
              </w:rPr>
            </w:pPr>
          </w:p>
          <w:p w14:paraId="78698B1E" w14:textId="77777777" w:rsidR="001922CF" w:rsidRPr="00BB58DE" w:rsidRDefault="001922CF" w:rsidP="001922CF">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040AE993" w14:textId="77777777" w:rsidR="001922CF" w:rsidRPr="00BB58DE" w:rsidRDefault="001922CF" w:rsidP="001922CF">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BB58DE" w:rsidRPr="00BB58DE" w14:paraId="06FD8615" w14:textId="77777777" w:rsidTr="006D6DD1">
        <w:tc>
          <w:tcPr>
            <w:tcW w:w="2367" w:type="pct"/>
            <w:hideMark/>
          </w:tcPr>
          <w:p w14:paraId="301ACB1E" w14:textId="77777777" w:rsidR="001922CF" w:rsidRPr="00BB58DE" w:rsidRDefault="001922CF" w:rsidP="001922CF">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0EEF1472" w14:textId="018E6C44" w:rsidR="001922CF" w:rsidRPr="00BB58DE" w:rsidRDefault="00DE64D2" w:rsidP="001922CF">
            <w:pPr>
              <w:jc w:val="both"/>
              <w:rPr>
                <w:rFonts w:ascii="Arial" w:hAnsi="Arial" w:cs="Arial"/>
                <w:sz w:val="20"/>
                <w:szCs w:val="20"/>
              </w:rPr>
            </w:pPr>
            <w:r w:rsidRPr="00BB58DE">
              <w:rPr>
                <w:rFonts w:ascii="Arial" w:hAnsi="Arial" w:cs="Arial"/>
                <w:position w:val="-2"/>
                <w:sz w:val="20"/>
                <w:szCs w:val="20"/>
              </w:rPr>
              <w:t xml:space="preserve">          </w:t>
            </w:r>
            <w:r w:rsidR="001922CF" w:rsidRPr="00BB58DE">
              <w:rPr>
                <w:rFonts w:ascii="Arial" w:hAnsi="Arial" w:cs="Arial"/>
                <w:position w:val="-2"/>
                <w:sz w:val="20"/>
                <w:szCs w:val="20"/>
              </w:rPr>
              <w:t>___________________________________</w:t>
            </w:r>
            <w:r w:rsidRPr="00BB58DE">
              <w:rPr>
                <w:rFonts w:ascii="Arial" w:hAnsi="Arial" w:cs="Arial"/>
                <w:position w:val="-2"/>
                <w:sz w:val="20"/>
                <w:szCs w:val="20"/>
              </w:rPr>
              <w:t>_</w:t>
            </w:r>
          </w:p>
          <w:p w14:paraId="04F00507" w14:textId="15F19CB6" w:rsidR="001922CF" w:rsidRPr="00BB58DE" w:rsidRDefault="00DE64D2" w:rsidP="001922CF">
            <w:pPr>
              <w:jc w:val="both"/>
              <w:rPr>
                <w:rFonts w:ascii="Arial" w:hAnsi="Arial" w:cs="Arial"/>
                <w:sz w:val="20"/>
                <w:szCs w:val="20"/>
              </w:rPr>
            </w:pPr>
            <w:r w:rsidRPr="00BB58DE">
              <w:rPr>
                <w:rFonts w:ascii="Arial" w:hAnsi="Arial" w:cs="Arial"/>
                <w:position w:val="-2"/>
                <w:sz w:val="20"/>
                <w:szCs w:val="20"/>
              </w:rPr>
              <w:t xml:space="preserve">          </w:t>
            </w:r>
            <w:r w:rsidR="001922CF" w:rsidRPr="00BB58DE">
              <w:rPr>
                <w:rFonts w:ascii="Arial" w:hAnsi="Arial" w:cs="Arial"/>
                <w:position w:val="-2"/>
                <w:sz w:val="20"/>
                <w:szCs w:val="20"/>
              </w:rPr>
              <w:t>(Ime in priimek ter podpis)</w:t>
            </w:r>
          </w:p>
        </w:tc>
      </w:tr>
    </w:tbl>
    <w:p w14:paraId="6FE9BCB2" w14:textId="77777777" w:rsidR="009467E9" w:rsidRPr="00BB58DE" w:rsidRDefault="009467E9">
      <w:pPr>
        <w:rPr>
          <w:rFonts w:ascii="Arial" w:hAnsi="Arial" w:cs="Arial"/>
          <w:i/>
          <w:sz w:val="20"/>
          <w:szCs w:val="20"/>
        </w:rPr>
      </w:pPr>
      <w:r w:rsidRPr="00BB58DE">
        <w:rPr>
          <w:rFonts w:ascii="Arial" w:hAnsi="Arial" w:cs="Arial"/>
          <w:i/>
          <w:sz w:val="20"/>
          <w:szCs w:val="20"/>
        </w:rPr>
        <w:br w:type="page"/>
      </w:r>
    </w:p>
    <w:p w14:paraId="23348312" w14:textId="5F3ADAD3" w:rsidR="00DE64D2" w:rsidRPr="00BB58DE" w:rsidRDefault="00DE64D2" w:rsidP="00DE64D2">
      <w:pPr>
        <w:spacing w:before="225" w:after="225" w:line="240" w:lineRule="auto"/>
        <w:jc w:val="both"/>
        <w:rPr>
          <w:rFonts w:ascii="Arial" w:hAnsi="Arial" w:cs="Arial"/>
          <w:i/>
          <w:sz w:val="20"/>
          <w:szCs w:val="20"/>
        </w:rPr>
      </w:pPr>
      <w:r w:rsidRPr="00BB58DE">
        <w:rPr>
          <w:rFonts w:ascii="Arial" w:hAnsi="Arial" w:cs="Arial"/>
          <w:i/>
          <w:sz w:val="20"/>
          <w:szCs w:val="20"/>
        </w:rPr>
        <w:lastRenderedPageBreak/>
        <w:t>Obrazec št: 2</w:t>
      </w:r>
    </w:p>
    <w:p w14:paraId="3095113F" w14:textId="77777777" w:rsidR="00DE64D2" w:rsidRPr="00BB58DE" w:rsidRDefault="00DE64D2" w:rsidP="004551A3">
      <w:pPr>
        <w:pStyle w:val="Naslov3"/>
        <w:rPr>
          <w:rFonts w:ascii="Arial" w:hAnsi="Arial" w:cs="Arial"/>
          <w:color w:val="auto"/>
          <w:sz w:val="24"/>
          <w:u w:val="single"/>
        </w:rPr>
      </w:pPr>
      <w:bookmarkStart w:id="2" w:name="_Toc515516908"/>
      <w:bookmarkStart w:id="3" w:name="_Toc3892019"/>
      <w:r w:rsidRPr="00BB58DE">
        <w:rPr>
          <w:rFonts w:ascii="Arial" w:hAnsi="Arial" w:cs="Arial"/>
          <w:color w:val="auto"/>
          <w:sz w:val="24"/>
          <w:u w:val="single"/>
        </w:rPr>
        <w:t>KROVNA IZJAVA</w:t>
      </w:r>
      <w:bookmarkEnd w:id="2"/>
      <w:bookmarkEnd w:id="3"/>
    </w:p>
    <w:p w14:paraId="61C37135" w14:textId="77777777" w:rsidR="00DE64D2" w:rsidRPr="00BB58DE" w:rsidRDefault="00DE64D2" w:rsidP="00DE64D2"/>
    <w:p w14:paraId="21DAD77F" w14:textId="77777777" w:rsidR="00DE64D2" w:rsidRPr="00BB58DE" w:rsidRDefault="00DE64D2" w:rsidP="00737D55">
      <w:pPr>
        <w:pStyle w:val="Odstavekseznama"/>
        <w:numPr>
          <w:ilvl w:val="0"/>
          <w:numId w:val="35"/>
        </w:numPr>
        <w:rPr>
          <w:rFonts w:ascii="Arial" w:hAnsi="Arial" w:cs="Arial"/>
          <w:b/>
          <w:bCs/>
          <w:sz w:val="20"/>
          <w:szCs w:val="20"/>
        </w:rPr>
      </w:pPr>
      <w:r w:rsidRPr="00BB58DE">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BB58DE" w:rsidRPr="00BB58DE"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BB58DE" w:rsidRDefault="00DE64D2" w:rsidP="00DE64D2">
            <w:pPr>
              <w:jc w:val="both"/>
              <w:rPr>
                <w:rFonts w:ascii="Arial" w:hAnsi="Arial" w:cs="Arial"/>
                <w:b/>
                <w:bCs/>
                <w:sz w:val="18"/>
                <w:szCs w:val="18"/>
              </w:rPr>
            </w:pPr>
            <w:r w:rsidRPr="00BB58DE">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BB58DE" w:rsidRDefault="00DE64D2" w:rsidP="00DE64D2">
            <w:pPr>
              <w:jc w:val="both"/>
              <w:rPr>
                <w:rFonts w:ascii="Arial" w:hAnsi="Arial" w:cs="Arial"/>
                <w:sz w:val="18"/>
                <w:szCs w:val="18"/>
              </w:rPr>
            </w:pPr>
            <w:r w:rsidRPr="00BB58DE">
              <w:rPr>
                <w:rFonts w:ascii="Arial" w:hAnsi="Arial" w:cs="Arial"/>
                <w:sz w:val="18"/>
                <w:szCs w:val="18"/>
              </w:rPr>
              <w:t>DA / NE (obkrožite ustrezno)</w:t>
            </w:r>
          </w:p>
        </w:tc>
      </w:tr>
      <w:tr w:rsidR="00BB58DE" w:rsidRPr="00BB58DE"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BB58DE" w:rsidRDefault="00DE64D2" w:rsidP="00DE64D2">
            <w:pPr>
              <w:jc w:val="both"/>
              <w:rPr>
                <w:rFonts w:ascii="Arial" w:hAnsi="Arial" w:cs="Arial"/>
                <w:b/>
                <w:bCs/>
                <w:sz w:val="18"/>
                <w:szCs w:val="18"/>
              </w:rPr>
            </w:pPr>
            <w:r w:rsidRPr="00BB58DE">
              <w:rPr>
                <w:rFonts w:ascii="Arial" w:hAnsi="Arial" w:cs="Arial"/>
                <w:b/>
                <w:bCs/>
                <w:sz w:val="18"/>
                <w:szCs w:val="18"/>
              </w:rPr>
              <w:t>ZAKONITI ZASTOPNIKI</w:t>
            </w:r>
          </w:p>
          <w:p w14:paraId="20C58BF9"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BB58DE" w:rsidRDefault="00DE64D2" w:rsidP="00DE64D2">
            <w:pPr>
              <w:jc w:val="both"/>
              <w:rPr>
                <w:rFonts w:ascii="Arial" w:hAnsi="Arial" w:cs="Arial"/>
              </w:rPr>
            </w:pPr>
          </w:p>
        </w:tc>
      </w:tr>
      <w:tr w:rsidR="00BB58DE" w:rsidRPr="00BB58DE"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BB58DE" w:rsidRDefault="00DE64D2" w:rsidP="00DE64D2">
            <w:pPr>
              <w:jc w:val="both"/>
              <w:rPr>
                <w:rFonts w:ascii="Arial" w:hAnsi="Arial" w:cs="Arial"/>
              </w:rPr>
            </w:pPr>
          </w:p>
        </w:tc>
      </w:tr>
      <w:tr w:rsidR="00BB58DE" w:rsidRPr="00BB58DE"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E-POŠTA KONTAKTNE</w:t>
            </w:r>
          </w:p>
          <w:p w14:paraId="46F60CD1"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BB58DE" w:rsidRDefault="00DE64D2" w:rsidP="00DE64D2">
            <w:pPr>
              <w:jc w:val="both"/>
              <w:rPr>
                <w:rFonts w:ascii="Arial" w:hAnsi="Arial" w:cs="Arial"/>
              </w:rPr>
            </w:pPr>
          </w:p>
        </w:tc>
      </w:tr>
      <w:tr w:rsidR="00BB58DE" w:rsidRPr="00BB58DE"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BB58DE" w:rsidRDefault="00DE64D2" w:rsidP="00DE64D2">
            <w:pPr>
              <w:jc w:val="both"/>
              <w:rPr>
                <w:rFonts w:ascii="Arial" w:hAnsi="Arial" w:cs="Arial"/>
              </w:rPr>
            </w:pPr>
          </w:p>
        </w:tc>
      </w:tr>
      <w:tr w:rsidR="00BB58DE" w:rsidRPr="00BB58DE"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BB58DE" w:rsidRDefault="00DE64D2" w:rsidP="00DE64D2">
            <w:pPr>
              <w:jc w:val="both"/>
              <w:rPr>
                <w:rFonts w:ascii="Arial" w:hAnsi="Arial" w:cs="Arial"/>
              </w:rPr>
            </w:pPr>
          </w:p>
        </w:tc>
      </w:tr>
      <w:tr w:rsidR="00BB58DE" w:rsidRPr="00BB58DE"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BB58DE" w:rsidRDefault="00DE64D2" w:rsidP="00DE64D2">
            <w:pPr>
              <w:jc w:val="both"/>
              <w:rPr>
                <w:rFonts w:ascii="Arial" w:hAnsi="Arial" w:cs="Arial"/>
              </w:rPr>
            </w:pPr>
          </w:p>
        </w:tc>
      </w:tr>
      <w:tr w:rsidR="00BB58DE" w:rsidRPr="00BB58DE"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BB58DE" w:rsidRDefault="00DE64D2" w:rsidP="00DE64D2">
            <w:pPr>
              <w:jc w:val="both"/>
              <w:rPr>
                <w:rFonts w:ascii="Arial" w:hAnsi="Arial" w:cs="Arial"/>
              </w:rPr>
            </w:pPr>
          </w:p>
        </w:tc>
      </w:tr>
      <w:tr w:rsidR="00BB58DE" w:rsidRPr="00BB58DE"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MATIČNA ŠTEVILKA</w:t>
            </w:r>
          </w:p>
          <w:p w14:paraId="74E628A1"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BB58DE" w:rsidRDefault="00DE64D2" w:rsidP="00DE64D2">
            <w:pPr>
              <w:jc w:val="both"/>
              <w:rPr>
                <w:rFonts w:ascii="Arial" w:hAnsi="Arial" w:cs="Arial"/>
              </w:rPr>
            </w:pPr>
          </w:p>
        </w:tc>
      </w:tr>
      <w:tr w:rsidR="00BB58DE" w:rsidRPr="00BB58DE"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BB58DE" w:rsidRDefault="00DE64D2" w:rsidP="00DE64D2">
            <w:pPr>
              <w:jc w:val="both"/>
              <w:rPr>
                <w:rFonts w:ascii="Arial" w:hAnsi="Arial" w:cs="Arial"/>
              </w:rPr>
            </w:pPr>
          </w:p>
        </w:tc>
      </w:tr>
      <w:tr w:rsidR="00BB58DE" w:rsidRPr="00BB58DE"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BB58DE" w:rsidRDefault="00DE64D2" w:rsidP="00DE64D2">
            <w:pPr>
              <w:jc w:val="both"/>
              <w:rPr>
                <w:rFonts w:ascii="Arial" w:hAnsi="Arial" w:cs="Arial"/>
              </w:rPr>
            </w:pPr>
            <w:r w:rsidRPr="00BB58DE">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BB58DE" w:rsidRDefault="00DE64D2" w:rsidP="00DE64D2">
            <w:pPr>
              <w:jc w:val="both"/>
              <w:rPr>
                <w:rFonts w:ascii="Arial" w:hAnsi="Arial" w:cs="Arial"/>
              </w:rPr>
            </w:pPr>
          </w:p>
        </w:tc>
      </w:tr>
      <w:tr w:rsidR="00BB58DE" w:rsidRPr="00BB58DE"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POOBLAŠČENA OSEBA ZA VROČANJE</w:t>
            </w:r>
          </w:p>
          <w:p w14:paraId="70088643"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BB58DE" w:rsidRDefault="00DE64D2" w:rsidP="00DE64D2">
            <w:pPr>
              <w:jc w:val="both"/>
              <w:rPr>
                <w:rFonts w:ascii="Arial" w:hAnsi="Arial" w:cs="Arial"/>
                <w:b/>
                <w:bCs/>
                <w:position w:val="-2"/>
                <w:sz w:val="18"/>
                <w:szCs w:val="18"/>
                <w:shd w:val="clear" w:color="auto" w:fill="CCCCCC"/>
              </w:rPr>
            </w:pPr>
            <w:r w:rsidRPr="00BB58DE">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BB58DE" w:rsidRDefault="00DE64D2" w:rsidP="00DE64D2">
            <w:pPr>
              <w:jc w:val="both"/>
              <w:rPr>
                <w:rFonts w:ascii="Arial" w:hAnsi="Arial" w:cs="Arial"/>
              </w:rPr>
            </w:pPr>
          </w:p>
        </w:tc>
      </w:tr>
    </w:tbl>
    <w:p w14:paraId="68F5C4BD" w14:textId="77777777" w:rsidR="00DE64D2" w:rsidRPr="00BB58DE" w:rsidRDefault="00DE64D2" w:rsidP="00DE64D2">
      <w:pPr>
        <w:spacing w:before="225" w:after="225" w:line="240" w:lineRule="auto"/>
        <w:jc w:val="both"/>
        <w:rPr>
          <w:rFonts w:ascii="Arial" w:hAnsi="Arial" w:cs="Arial"/>
          <w:b/>
          <w:bCs/>
          <w:sz w:val="18"/>
          <w:szCs w:val="18"/>
        </w:rPr>
      </w:pPr>
      <w:r w:rsidRPr="00BB58DE">
        <w:rPr>
          <w:rFonts w:ascii="Arial" w:hAnsi="Arial" w:cs="Arial"/>
        </w:rPr>
        <w:t xml:space="preserve">* </w:t>
      </w:r>
      <w:r w:rsidRPr="00BB58DE">
        <w:rPr>
          <w:rFonts w:ascii="Arial" w:hAnsi="Arial" w:cs="Arial"/>
          <w:i/>
          <w:sz w:val="18"/>
          <w:szCs w:val="18"/>
        </w:rPr>
        <w:t xml:space="preserve">MSP – </w:t>
      </w:r>
      <w:proofErr w:type="spellStart"/>
      <w:r w:rsidRPr="00BB58DE">
        <w:rPr>
          <w:rFonts w:ascii="Arial" w:hAnsi="Arial" w:cs="Arial"/>
          <w:i/>
          <w:sz w:val="18"/>
          <w:szCs w:val="18"/>
        </w:rPr>
        <w:t>Mikro</w:t>
      </w:r>
      <w:proofErr w:type="spellEnd"/>
      <w:r w:rsidRPr="00BB58DE">
        <w:rPr>
          <w:rFonts w:ascii="Arial" w:hAnsi="Arial" w:cs="Arial"/>
          <w:i/>
          <w:sz w:val="18"/>
          <w:szCs w:val="18"/>
        </w:rPr>
        <w:t>, mala in srednje velika podjetja, kot so opredeljena v Priporočilu Komisije 2003/361/ES</w:t>
      </w:r>
    </w:p>
    <w:p w14:paraId="4BC69AF8" w14:textId="77777777" w:rsidR="008304AC" w:rsidRPr="00BB58DE" w:rsidRDefault="008304AC" w:rsidP="00DE64D2">
      <w:pPr>
        <w:spacing w:before="225" w:after="225" w:line="240" w:lineRule="auto"/>
        <w:jc w:val="both"/>
        <w:rPr>
          <w:iCs/>
          <w:sz w:val="18"/>
          <w:szCs w:val="18"/>
        </w:rPr>
      </w:pPr>
    </w:p>
    <w:p w14:paraId="6F4EADE5" w14:textId="3CCEB124" w:rsidR="008304AC" w:rsidRPr="00BB58DE" w:rsidRDefault="00394DA5" w:rsidP="00DE64D2">
      <w:pPr>
        <w:spacing w:before="225" w:after="225" w:line="240" w:lineRule="auto"/>
        <w:jc w:val="both"/>
        <w:rPr>
          <w:rFonts w:ascii="Arial" w:hAnsi="Arial" w:cs="Arial"/>
          <w:iCs/>
          <w:sz w:val="21"/>
          <w:szCs w:val="21"/>
        </w:rPr>
      </w:pPr>
      <w:r w:rsidRPr="00BB58DE">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BB58DE" w:rsidRDefault="008304AC" w:rsidP="00DE64D2">
      <w:pPr>
        <w:spacing w:before="225" w:after="225" w:line="240" w:lineRule="auto"/>
        <w:jc w:val="both"/>
        <w:rPr>
          <w:iCs/>
          <w:sz w:val="21"/>
          <w:szCs w:val="21"/>
        </w:rPr>
      </w:pPr>
    </w:p>
    <w:p w14:paraId="1B86BCE7" w14:textId="77777777" w:rsidR="00394DA5" w:rsidRPr="00BB58DE" w:rsidRDefault="00394DA5" w:rsidP="00DE64D2">
      <w:pPr>
        <w:spacing w:before="225" w:after="225" w:line="240" w:lineRule="auto"/>
        <w:jc w:val="both"/>
        <w:rPr>
          <w:iCs/>
          <w:sz w:val="21"/>
          <w:szCs w:val="21"/>
        </w:rPr>
      </w:pPr>
    </w:p>
    <w:p w14:paraId="2139CCA5" w14:textId="77777777" w:rsidR="008304AC" w:rsidRPr="00BB58DE" w:rsidRDefault="008304AC" w:rsidP="00DE64D2">
      <w:pPr>
        <w:spacing w:before="225" w:after="225" w:line="240" w:lineRule="auto"/>
        <w:jc w:val="both"/>
        <w:rPr>
          <w:rFonts w:ascii="Arial" w:hAnsi="Arial" w:cs="Arial"/>
          <w:b/>
          <w:bCs/>
          <w:sz w:val="18"/>
          <w:szCs w:val="18"/>
        </w:rPr>
      </w:pPr>
    </w:p>
    <w:p w14:paraId="267B30B5" w14:textId="643EA1B9" w:rsidR="00DE64D2" w:rsidRPr="00BB58DE" w:rsidRDefault="00DE64D2" w:rsidP="00737D55">
      <w:pPr>
        <w:pStyle w:val="Odstavekseznama"/>
        <w:numPr>
          <w:ilvl w:val="0"/>
          <w:numId w:val="35"/>
        </w:numPr>
        <w:jc w:val="both"/>
        <w:rPr>
          <w:rFonts w:ascii="Arial" w:hAnsi="Arial" w:cs="Arial"/>
          <w:b/>
          <w:bCs/>
          <w:sz w:val="20"/>
          <w:szCs w:val="20"/>
        </w:rPr>
      </w:pPr>
      <w:r w:rsidRPr="00BB58DE">
        <w:rPr>
          <w:rFonts w:ascii="Arial" w:hAnsi="Arial" w:cs="Arial"/>
          <w:b/>
          <w:bCs/>
          <w:sz w:val="20"/>
          <w:szCs w:val="20"/>
        </w:rPr>
        <w:lastRenderedPageBreak/>
        <w:t xml:space="preserve">V zvezi z javnim naročilom </w:t>
      </w:r>
      <w:r w:rsidR="006165CF" w:rsidRPr="00BB58DE">
        <w:rPr>
          <w:rFonts w:ascii="Arial" w:hAnsi="Arial" w:cs="Arial"/>
          <w:b/>
          <w:bCs/>
          <w:sz w:val="20"/>
          <w:szCs w:val="20"/>
        </w:rPr>
        <w:t>»</w:t>
      </w:r>
      <w:r w:rsidR="00AC0D51" w:rsidRPr="00BB58DE">
        <w:rPr>
          <w:rFonts w:ascii="Arial" w:hAnsi="Arial" w:cs="Arial"/>
          <w:b/>
          <w:bCs/>
          <w:sz w:val="20"/>
          <w:szCs w:val="20"/>
        </w:rPr>
        <w:t xml:space="preserve">Obnova in dograditev komunalne infrastrukture za naselje </w:t>
      </w:r>
      <w:proofErr w:type="spellStart"/>
      <w:r w:rsidR="00AC0D51" w:rsidRPr="00BB58DE">
        <w:rPr>
          <w:rFonts w:ascii="Arial" w:hAnsi="Arial" w:cs="Arial"/>
          <w:b/>
          <w:bCs/>
          <w:sz w:val="20"/>
          <w:szCs w:val="20"/>
        </w:rPr>
        <w:t>Metleče</w:t>
      </w:r>
      <w:proofErr w:type="spellEnd"/>
      <w:r w:rsidR="00AC0D51" w:rsidRPr="00BB58DE">
        <w:rPr>
          <w:rFonts w:ascii="Arial" w:hAnsi="Arial" w:cs="Arial"/>
          <w:b/>
          <w:bCs/>
          <w:sz w:val="20"/>
          <w:szCs w:val="20"/>
        </w:rPr>
        <w:t xml:space="preserve"> – območje Skornšek – II. faza</w:t>
      </w:r>
      <w:r w:rsidR="006165CF" w:rsidRPr="00BB58DE">
        <w:rPr>
          <w:rFonts w:ascii="Arial" w:hAnsi="Arial" w:cs="Arial"/>
          <w:b/>
          <w:bCs/>
          <w:sz w:val="20"/>
          <w:szCs w:val="20"/>
        </w:rPr>
        <w:t>«</w:t>
      </w:r>
      <w:r w:rsidRPr="00BB58DE">
        <w:rPr>
          <w:rFonts w:ascii="Arial" w:hAnsi="Arial" w:cs="Arial"/>
          <w:b/>
          <w:bCs/>
          <w:sz w:val="20"/>
          <w:szCs w:val="20"/>
        </w:rPr>
        <w:t>, pod kazensko in materialno odgovornostjo izjavljamo, da:</w:t>
      </w:r>
    </w:p>
    <w:p w14:paraId="459212C4"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0FE6C332"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2DB0E69"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javno naročilo izvajali s strokovno usposobljenimi delavci oziroma kadrom;</w:t>
      </w:r>
    </w:p>
    <w:p w14:paraId="7A811FFF"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bodo vsi novi podizvajalci, izpolnjevali vse naročnikove pogoje, ki jih morajo izpolnjevati podizvajalci;</w:t>
      </w:r>
    </w:p>
    <w:p w14:paraId="774C61CE"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predložili vsa zahtevana zavarovanja posla;</w:t>
      </w:r>
    </w:p>
    <w:p w14:paraId="4022FED1"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nismo bili s pravnomočno sodbo v katerikoli državi obsojeni za prestopek v zvezi s poklicnim ravnanjem;</w:t>
      </w:r>
    </w:p>
    <w:p w14:paraId="6885B81D"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nismo v postopku prisilne poravnave, stečajnem postopku ali v postopku likvidacije;</w:t>
      </w:r>
    </w:p>
    <w:p w14:paraId="1330CD4C"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v primeru, da bomo izbrani v tem postopku, v celoti odgovarjali za dela podizvajalcev, ki smo jih navedli v svoji ponudbi;</w:t>
      </w:r>
    </w:p>
    <w:p w14:paraId="52408572"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BB58DE">
        <w:rPr>
          <w:rFonts w:ascii="Arial" w:hAnsi="Arial" w:cs="Arial"/>
          <w:sz w:val="20"/>
          <w:szCs w:val="20"/>
        </w:rPr>
        <w:t>komanditistih</w:t>
      </w:r>
      <w:proofErr w:type="spellEnd"/>
      <w:r w:rsidRPr="00BB58DE">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dela izvedli v skladu s pravili stroke in navodilom strokovnega nadzora s strani naročnika;</w:t>
      </w:r>
    </w:p>
    <w:p w14:paraId="58412FAC"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57CEBF3C"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razpolagamo s potrebnimi avtorskimi, licenčnimi in drugimi pravicami, ki so morebiti potrebne za izvedbo razpisanih del;</w:t>
      </w:r>
    </w:p>
    <w:p w14:paraId="471E6476"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bomo upoštevali določbe Uredbe o preprečevanju in zmanjšanju emisije delcev iz gradbišč (Uradni list RS, št.  21/11);</w:t>
      </w:r>
    </w:p>
    <w:p w14:paraId="7400DE21"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nismo kršili obveznosti iz drugega odstavka 3. člena ZJN-3;</w:t>
      </w:r>
    </w:p>
    <w:p w14:paraId="6A7AC6DB"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izpolnjujemo vse ostale pogoje za izvedbo naročila, ki jih določa razpisna dokumentacija;</w:t>
      </w:r>
    </w:p>
    <w:p w14:paraId="032BB75F" w14:textId="77777777" w:rsidR="00261EEA" w:rsidRPr="00BB58DE" w:rsidRDefault="00261EEA" w:rsidP="00737D55">
      <w:pPr>
        <w:numPr>
          <w:ilvl w:val="0"/>
          <w:numId w:val="42"/>
        </w:numPr>
        <w:spacing w:after="0" w:line="240" w:lineRule="auto"/>
        <w:jc w:val="both"/>
        <w:rPr>
          <w:rFonts w:ascii="Arial" w:hAnsi="Arial" w:cs="Arial"/>
          <w:sz w:val="20"/>
          <w:szCs w:val="20"/>
        </w:rPr>
      </w:pPr>
      <w:r w:rsidRPr="00BB58DE">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77777777" w:rsidR="00261EEA" w:rsidRPr="00BB58DE" w:rsidRDefault="00261EEA" w:rsidP="00737D55">
      <w:pPr>
        <w:numPr>
          <w:ilvl w:val="0"/>
          <w:numId w:val="42"/>
        </w:numPr>
        <w:spacing w:after="0" w:line="240" w:lineRule="auto"/>
        <w:contextualSpacing/>
        <w:jc w:val="both"/>
        <w:rPr>
          <w:rFonts w:ascii="Arial" w:hAnsi="Arial" w:cs="Arial"/>
          <w:sz w:val="20"/>
          <w:szCs w:val="20"/>
        </w:rPr>
      </w:pPr>
      <w:r w:rsidRPr="00BB58DE">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BB58DE">
        <w:rPr>
          <w:rFonts w:ascii="Arial" w:hAnsi="Arial" w:cs="Arial"/>
          <w:sz w:val="20"/>
          <w:szCs w:val="20"/>
        </w:rPr>
        <w:t>rezkanec</w:t>
      </w:r>
      <w:proofErr w:type="spellEnd"/>
      <w:r w:rsidRPr="00BB58DE">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BB58DE" w:rsidRDefault="00261EEA" w:rsidP="00737D55">
      <w:pPr>
        <w:pStyle w:val="Odstavekseznama"/>
        <w:numPr>
          <w:ilvl w:val="0"/>
          <w:numId w:val="42"/>
        </w:numPr>
        <w:jc w:val="both"/>
        <w:rPr>
          <w:rFonts w:ascii="Arial" w:hAnsi="Arial" w:cs="Arial"/>
          <w:sz w:val="20"/>
          <w:szCs w:val="20"/>
        </w:rPr>
      </w:pPr>
      <w:r w:rsidRPr="00BB58DE">
        <w:rPr>
          <w:rFonts w:ascii="Arial" w:hAnsi="Arial" w:cs="Arial"/>
          <w:sz w:val="20"/>
          <w:szCs w:val="20"/>
        </w:rPr>
        <w:t>imamo zavarovano odgovornost za škodo v zvezi z opravljanjem svoje dejavnosti skladno z veljavno gradbeno zakonodajo in da znaša višina zavarovalne vsote najmanj 50.000,00 EUR.</w:t>
      </w:r>
    </w:p>
    <w:p w14:paraId="40D74058" w14:textId="77777777" w:rsidR="00DE64D2" w:rsidRPr="00BB58DE" w:rsidRDefault="00DE64D2" w:rsidP="00DE64D2">
      <w:pPr>
        <w:spacing w:after="0" w:line="240" w:lineRule="auto"/>
        <w:ind w:left="720"/>
        <w:contextualSpacing/>
        <w:jc w:val="both"/>
        <w:rPr>
          <w:rFonts w:ascii="Arial" w:hAnsi="Arial" w:cs="Arial"/>
          <w:sz w:val="20"/>
          <w:szCs w:val="20"/>
        </w:rPr>
      </w:pPr>
    </w:p>
    <w:p w14:paraId="3C6796B1" w14:textId="77777777" w:rsidR="00DE64D2" w:rsidRPr="00BB58DE" w:rsidRDefault="00DE64D2" w:rsidP="00DE64D2">
      <w:pPr>
        <w:spacing w:after="0" w:line="240" w:lineRule="auto"/>
        <w:ind w:left="720"/>
        <w:jc w:val="both"/>
        <w:rPr>
          <w:rFonts w:ascii="Arial" w:hAnsi="Arial" w:cs="Arial"/>
          <w:sz w:val="20"/>
          <w:szCs w:val="20"/>
        </w:rPr>
      </w:pPr>
    </w:p>
    <w:p w14:paraId="6D0CC70F" w14:textId="77777777" w:rsidR="00DE64D2" w:rsidRPr="00BB58DE" w:rsidRDefault="00DE64D2" w:rsidP="00737D55">
      <w:pPr>
        <w:pStyle w:val="Odstavekseznama"/>
        <w:numPr>
          <w:ilvl w:val="0"/>
          <w:numId w:val="35"/>
        </w:numPr>
        <w:rPr>
          <w:rFonts w:ascii="Arial" w:hAnsi="Arial" w:cs="Arial"/>
          <w:b/>
          <w:bCs/>
          <w:sz w:val="20"/>
          <w:szCs w:val="20"/>
        </w:rPr>
      </w:pPr>
      <w:r w:rsidRPr="00BB58DE">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BB58DE">
        <w:rPr>
          <w:rFonts w:ascii="Arial" w:hAnsi="Arial" w:cs="Arial"/>
          <w:b/>
          <w:bCs/>
          <w:sz w:val="20"/>
          <w:szCs w:val="20"/>
        </w:rPr>
        <w:t>eDosje</w:t>
      </w:r>
      <w:proofErr w:type="spellEnd"/>
      <w:r w:rsidRPr="00BB58DE">
        <w:rPr>
          <w:rFonts w:ascii="Arial" w:hAnsi="Arial" w:cs="Arial"/>
          <w:b/>
          <w:bCs/>
          <w:sz w:val="20"/>
          <w:szCs w:val="20"/>
        </w:rPr>
        <w:t xml:space="preserve">. </w:t>
      </w:r>
    </w:p>
    <w:p w14:paraId="1E3D8496" w14:textId="77777777" w:rsidR="00DE64D2" w:rsidRPr="00BB58DE"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BB58DE" w:rsidRPr="00BB58DE" w14:paraId="45638364" w14:textId="77777777" w:rsidTr="00FC43A6">
        <w:tc>
          <w:tcPr>
            <w:tcW w:w="2500" w:type="pct"/>
            <w:hideMark/>
          </w:tcPr>
          <w:p w14:paraId="55E593DD" w14:textId="77777777" w:rsidR="00DE64D2" w:rsidRPr="00BB58DE" w:rsidRDefault="00DE64D2" w:rsidP="00FC43A6">
            <w:pPr>
              <w:jc w:val="both"/>
              <w:rPr>
                <w:rFonts w:ascii="Arial" w:hAnsi="Arial" w:cs="Arial"/>
                <w:position w:val="-2"/>
                <w:sz w:val="20"/>
                <w:szCs w:val="20"/>
              </w:rPr>
            </w:pPr>
          </w:p>
          <w:p w14:paraId="63666198"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69BAFC07"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DE64D2" w:rsidRPr="00BB58DE" w14:paraId="57691777" w14:textId="77777777" w:rsidTr="00FC43A6">
        <w:tc>
          <w:tcPr>
            <w:tcW w:w="2500" w:type="pct"/>
            <w:hideMark/>
          </w:tcPr>
          <w:p w14:paraId="15B46DEB"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45E99B00"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 xml:space="preserve">          ____________________________________</w:t>
            </w:r>
          </w:p>
          <w:p w14:paraId="2DEC258B"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 xml:space="preserve">          (Ime in priimek ter podpis)</w:t>
            </w:r>
          </w:p>
        </w:tc>
      </w:tr>
    </w:tbl>
    <w:p w14:paraId="2D8583AD" w14:textId="77777777" w:rsidR="00DE64D2" w:rsidRPr="00BB58DE" w:rsidRDefault="00DE64D2" w:rsidP="00DE64D2">
      <w:pPr>
        <w:spacing w:before="225" w:after="225" w:line="240" w:lineRule="auto"/>
        <w:jc w:val="both"/>
        <w:rPr>
          <w:rFonts w:ascii="Arial" w:hAnsi="Arial" w:cs="Arial"/>
          <w:i/>
          <w:sz w:val="20"/>
          <w:szCs w:val="20"/>
        </w:rPr>
      </w:pPr>
    </w:p>
    <w:p w14:paraId="7619494E" w14:textId="5DA2E71D" w:rsidR="00DE64D2" w:rsidRPr="00BB58DE" w:rsidRDefault="00DE64D2" w:rsidP="00DE64D2">
      <w:pPr>
        <w:spacing w:before="225" w:after="225" w:line="240" w:lineRule="auto"/>
        <w:jc w:val="both"/>
        <w:rPr>
          <w:rFonts w:ascii="Arial" w:hAnsi="Arial" w:cs="Arial"/>
          <w:sz w:val="18"/>
          <w:szCs w:val="18"/>
        </w:rPr>
        <w:sectPr w:rsidR="00DE64D2" w:rsidRPr="00BB58DE" w:rsidSect="00DA26C0">
          <w:headerReference w:type="default" r:id="rId8"/>
          <w:footerReference w:type="default" r:id="rId9"/>
          <w:pgSz w:w="11906" w:h="16838"/>
          <w:pgMar w:top="1418" w:right="1418" w:bottom="1418" w:left="1418" w:header="567" w:footer="595" w:gutter="0"/>
          <w:cols w:space="708"/>
          <w:docGrid w:linePitch="360"/>
        </w:sectPr>
      </w:pPr>
      <w:r w:rsidRPr="00BB58DE">
        <w:rPr>
          <w:rFonts w:ascii="Arial" w:hAnsi="Arial" w:cs="Arial"/>
          <w:i/>
          <w:sz w:val="20"/>
          <w:szCs w:val="20"/>
        </w:rPr>
        <w:t xml:space="preserve">Obrazec izpolnijo vsi </w:t>
      </w:r>
      <w:r w:rsidR="00866C9A" w:rsidRPr="00BB58DE">
        <w:rPr>
          <w:rFonts w:ascii="Arial" w:hAnsi="Arial" w:cs="Arial"/>
          <w:i/>
          <w:sz w:val="20"/>
          <w:szCs w:val="20"/>
        </w:rPr>
        <w:t xml:space="preserve">ponudniki </w:t>
      </w:r>
      <w:r w:rsidRPr="00BB58DE">
        <w:rPr>
          <w:rFonts w:ascii="Arial" w:hAnsi="Arial" w:cs="Arial"/>
          <w:i/>
          <w:sz w:val="20"/>
          <w:szCs w:val="20"/>
        </w:rPr>
        <w:t>v ponudbi (samostojni ponudnik, v primeru skupne ponudbe vsi ponudniki)</w:t>
      </w:r>
    </w:p>
    <w:p w14:paraId="37985B33" w14:textId="77777777" w:rsidR="00DE64D2" w:rsidRPr="00BB58DE" w:rsidRDefault="00DE64D2" w:rsidP="00DE64D2">
      <w:pPr>
        <w:spacing w:after="0"/>
        <w:jc w:val="both"/>
        <w:rPr>
          <w:rFonts w:ascii="Arial" w:hAnsi="Arial" w:cs="Arial"/>
          <w:i/>
          <w:sz w:val="20"/>
          <w:szCs w:val="20"/>
        </w:rPr>
      </w:pPr>
      <w:r w:rsidRPr="00BB58DE">
        <w:rPr>
          <w:rFonts w:ascii="Arial" w:hAnsi="Arial" w:cs="Arial"/>
          <w:i/>
          <w:sz w:val="20"/>
          <w:szCs w:val="20"/>
        </w:rPr>
        <w:lastRenderedPageBreak/>
        <w:t>Obrazec št: 3</w:t>
      </w:r>
    </w:p>
    <w:p w14:paraId="6AEF8D84" w14:textId="77777777" w:rsidR="00DE64D2" w:rsidRPr="00BB58DE" w:rsidRDefault="00DE64D2" w:rsidP="004551A3">
      <w:pPr>
        <w:pStyle w:val="Naslov3"/>
        <w:rPr>
          <w:rFonts w:ascii="Arial" w:hAnsi="Arial" w:cs="Arial"/>
          <w:color w:val="auto"/>
          <w:sz w:val="24"/>
          <w:u w:val="single"/>
        </w:rPr>
      </w:pPr>
      <w:bookmarkStart w:id="4" w:name="_Toc3892020"/>
      <w:r w:rsidRPr="00BB58DE">
        <w:rPr>
          <w:rFonts w:ascii="Arial" w:hAnsi="Arial" w:cs="Arial"/>
          <w:color w:val="auto"/>
          <w:sz w:val="24"/>
          <w:u w:val="single"/>
        </w:rPr>
        <w:t>POOBLASTILO ZA PRIDOBITEV PODATKOV IZ KAZENSKE EVIDENCE ZA VSE ČLANE ORGANOV, POOBLAŠČENCE IN ZASTOPNIKE VSEH SODELUJOČIH GOSPODARSKIH SUBJEKTOV</w:t>
      </w:r>
      <w:bookmarkEnd w:id="4"/>
      <w:r w:rsidRPr="00BB58DE">
        <w:rPr>
          <w:rFonts w:ascii="Arial" w:hAnsi="Arial" w:cs="Arial"/>
          <w:color w:val="auto"/>
          <w:sz w:val="24"/>
          <w:u w:val="single"/>
        </w:rPr>
        <w:t xml:space="preserve"> </w:t>
      </w:r>
    </w:p>
    <w:p w14:paraId="0314E091" w14:textId="77777777" w:rsidR="00DE64D2" w:rsidRPr="00BB58DE"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sz w:val="20"/>
          <w:szCs w:val="20"/>
        </w:rPr>
        <w:t xml:space="preserve">Spodaj podpisani pooblaščam naročnika </w:t>
      </w:r>
      <w:r w:rsidR="009467E9" w:rsidRPr="00BB58DE">
        <w:rPr>
          <w:rFonts w:ascii="Arial" w:hAnsi="Arial" w:cs="Arial"/>
          <w:sz w:val="20"/>
          <w:szCs w:val="20"/>
        </w:rPr>
        <w:t xml:space="preserve">Komunalno podjetje Velenje, </w:t>
      </w:r>
      <w:proofErr w:type="spellStart"/>
      <w:r w:rsidR="009467E9" w:rsidRPr="00BB58DE">
        <w:rPr>
          <w:rFonts w:ascii="Arial" w:hAnsi="Arial" w:cs="Arial"/>
          <w:sz w:val="20"/>
          <w:szCs w:val="20"/>
        </w:rPr>
        <w:t>d.o.o</w:t>
      </w:r>
      <w:proofErr w:type="spellEnd"/>
      <w:r w:rsidR="009467E9" w:rsidRPr="00BB58DE">
        <w:rPr>
          <w:rFonts w:ascii="Arial" w:hAnsi="Arial" w:cs="Arial"/>
          <w:sz w:val="20"/>
          <w:szCs w:val="20"/>
        </w:rPr>
        <w:t>., Koroška cesta 37/b, 3320 Velenje</w:t>
      </w:r>
      <w:r w:rsidRPr="00BB58DE">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BB58DE"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BB58DE" w:rsidRPr="00BB58DE"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BB58DE" w:rsidRDefault="00DE64D2" w:rsidP="00DE64D2">
            <w:pPr>
              <w:jc w:val="both"/>
              <w:rPr>
                <w:rFonts w:ascii="Arial" w:hAnsi="Arial" w:cs="Arial"/>
                <w:position w:val="-2"/>
                <w:sz w:val="20"/>
                <w:szCs w:val="20"/>
              </w:rPr>
            </w:pPr>
            <w:r w:rsidRPr="00BB58DE">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BB58DE" w:rsidRDefault="00DE64D2" w:rsidP="00DE64D2">
            <w:pPr>
              <w:jc w:val="both"/>
              <w:rPr>
                <w:rFonts w:ascii="Arial" w:hAnsi="Arial" w:cs="Arial"/>
                <w:position w:val="-2"/>
                <w:sz w:val="20"/>
                <w:szCs w:val="20"/>
              </w:rPr>
            </w:pPr>
          </w:p>
        </w:tc>
      </w:tr>
      <w:tr w:rsidR="00BB58DE" w:rsidRPr="00BB58DE"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DE64D2" w:rsidRPr="00BB58DE"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bl>
    <w:p w14:paraId="0B496429" w14:textId="77777777" w:rsidR="00DE64D2" w:rsidRPr="00BB58DE"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BB58DE" w:rsidRPr="00BB58DE" w14:paraId="363A0EA2" w14:textId="77777777" w:rsidTr="00FC43A6">
        <w:trPr>
          <w:trHeight w:val="192"/>
        </w:trPr>
        <w:tc>
          <w:tcPr>
            <w:tcW w:w="2500" w:type="pct"/>
            <w:tcMar>
              <w:top w:w="75" w:type="dxa"/>
              <w:bottom w:w="75" w:type="dxa"/>
            </w:tcMar>
            <w:vAlign w:val="center"/>
          </w:tcPr>
          <w:p w14:paraId="19942568"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xml:space="preserve">             Pooblastitelj:</w:t>
            </w:r>
          </w:p>
        </w:tc>
      </w:tr>
      <w:tr w:rsidR="00BB58DE" w:rsidRPr="00BB58DE" w14:paraId="1A2F7EE7" w14:textId="77777777" w:rsidTr="00FC43A6">
        <w:trPr>
          <w:trHeight w:val="441"/>
        </w:trPr>
        <w:tc>
          <w:tcPr>
            <w:tcW w:w="2500" w:type="pct"/>
            <w:tcMar>
              <w:top w:w="75" w:type="dxa"/>
              <w:bottom w:w="75" w:type="dxa"/>
            </w:tcMar>
            <w:vAlign w:val="center"/>
          </w:tcPr>
          <w:p w14:paraId="6C502E99"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xml:space="preserve">              ____________________________________</w:t>
            </w:r>
          </w:p>
          <w:p w14:paraId="568A7ECE"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xml:space="preserve">              (Ime in priimek ter podpis)</w:t>
            </w:r>
          </w:p>
        </w:tc>
      </w:tr>
    </w:tbl>
    <w:p w14:paraId="2B242422" w14:textId="77777777"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sz w:val="20"/>
          <w:szCs w:val="20"/>
        </w:rPr>
        <w:t> </w:t>
      </w:r>
    </w:p>
    <w:p w14:paraId="248AF961" w14:textId="77777777"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b/>
          <w:bCs/>
          <w:i/>
          <w:iCs/>
          <w:sz w:val="20"/>
          <w:szCs w:val="20"/>
        </w:rPr>
        <w:t>NAVODILO:</w:t>
      </w:r>
      <w:r w:rsidRPr="00BB58DE">
        <w:rPr>
          <w:rFonts w:ascii="Arial" w:hAnsi="Arial" w:cs="Arial"/>
          <w:i/>
          <w:iCs/>
          <w:sz w:val="20"/>
          <w:szCs w:val="20"/>
        </w:rPr>
        <w:t xml:space="preserve"> </w:t>
      </w:r>
      <w:r w:rsidRPr="00BB58DE">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BB58DE">
        <w:rPr>
          <w:rFonts w:ascii="Arial" w:hAnsi="Arial" w:cs="Arial"/>
          <w:i/>
          <w:iCs/>
          <w:sz w:val="20"/>
          <w:szCs w:val="20"/>
        </w:rPr>
        <w:t xml:space="preserve"> </w:t>
      </w:r>
    </w:p>
    <w:p w14:paraId="028DCD97" w14:textId="77777777" w:rsidR="00DE64D2" w:rsidRPr="00BB58DE" w:rsidRDefault="00DE64D2" w:rsidP="00DE64D2">
      <w:pPr>
        <w:spacing w:before="225" w:after="225" w:line="240" w:lineRule="auto"/>
        <w:jc w:val="both"/>
        <w:rPr>
          <w:rFonts w:ascii="Arial" w:hAnsi="Arial" w:cs="Arial"/>
          <w:bCs/>
          <w:i/>
          <w:iCs/>
          <w:sz w:val="20"/>
          <w:szCs w:val="20"/>
        </w:rPr>
      </w:pPr>
    </w:p>
    <w:p w14:paraId="1514DB0C" w14:textId="77777777"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bCs/>
          <w:i/>
          <w:iCs/>
          <w:sz w:val="20"/>
          <w:szCs w:val="20"/>
        </w:rPr>
        <w:t xml:space="preserve">Pooblastilo članov organov in zastopnikov gospodarskega subjekta in pooblastilo za pridobitev podatkov iz kazenske evidence </w:t>
      </w:r>
      <w:r w:rsidRPr="00BB58DE">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BB58DE" w:rsidRDefault="00394DA5" w:rsidP="00DE64D2">
      <w:pPr>
        <w:spacing w:after="0"/>
        <w:jc w:val="both"/>
        <w:rPr>
          <w:rFonts w:ascii="Arial" w:hAnsi="Arial" w:cs="Arial"/>
          <w:iCs/>
          <w:sz w:val="16"/>
          <w:szCs w:val="16"/>
        </w:rPr>
      </w:pPr>
    </w:p>
    <w:p w14:paraId="6E0173D0" w14:textId="54B8884B" w:rsidR="00394DA5" w:rsidRPr="00BB58DE" w:rsidRDefault="00394DA5" w:rsidP="00DE64D2">
      <w:pPr>
        <w:spacing w:after="0"/>
        <w:jc w:val="both"/>
        <w:rPr>
          <w:rFonts w:ascii="Arial" w:hAnsi="Arial" w:cs="Arial"/>
          <w:iCs/>
          <w:sz w:val="18"/>
          <w:szCs w:val="18"/>
        </w:rPr>
      </w:pPr>
      <w:r w:rsidRPr="00BB58DE">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BB58DE" w:rsidRDefault="00394DA5">
      <w:pPr>
        <w:rPr>
          <w:iCs/>
          <w:sz w:val="18"/>
          <w:szCs w:val="18"/>
        </w:rPr>
      </w:pPr>
      <w:r w:rsidRPr="00BB58DE">
        <w:rPr>
          <w:iCs/>
          <w:sz w:val="18"/>
          <w:szCs w:val="18"/>
        </w:rPr>
        <w:br w:type="page"/>
      </w:r>
    </w:p>
    <w:p w14:paraId="7D781533" w14:textId="48C4EC65" w:rsidR="00DE64D2" w:rsidRPr="00BB58DE" w:rsidRDefault="00DE64D2" w:rsidP="00DE64D2">
      <w:pPr>
        <w:spacing w:after="0"/>
        <w:jc w:val="both"/>
        <w:rPr>
          <w:rFonts w:ascii="Arial" w:hAnsi="Arial" w:cs="Arial"/>
          <w:i/>
          <w:sz w:val="20"/>
          <w:szCs w:val="20"/>
        </w:rPr>
      </w:pPr>
      <w:r w:rsidRPr="00BB58DE">
        <w:rPr>
          <w:rFonts w:ascii="Arial" w:hAnsi="Arial" w:cs="Arial"/>
          <w:i/>
          <w:sz w:val="20"/>
          <w:szCs w:val="20"/>
        </w:rPr>
        <w:lastRenderedPageBreak/>
        <w:t>Obrazec št: 4</w:t>
      </w:r>
    </w:p>
    <w:p w14:paraId="02D23A92" w14:textId="77777777" w:rsidR="00DE64D2" w:rsidRPr="00BB58DE" w:rsidRDefault="00DE64D2" w:rsidP="00DE64D2">
      <w:pPr>
        <w:spacing w:after="0"/>
        <w:jc w:val="both"/>
        <w:rPr>
          <w:rFonts w:ascii="Arial" w:hAnsi="Arial" w:cs="Arial"/>
          <w:i/>
          <w:sz w:val="18"/>
          <w:szCs w:val="18"/>
        </w:rPr>
      </w:pPr>
    </w:p>
    <w:p w14:paraId="561D9C06" w14:textId="77777777" w:rsidR="00DE64D2" w:rsidRPr="00BB58DE" w:rsidRDefault="00DE64D2" w:rsidP="004551A3">
      <w:pPr>
        <w:pStyle w:val="Naslov3"/>
        <w:rPr>
          <w:rFonts w:ascii="Arial" w:hAnsi="Arial" w:cs="Arial"/>
          <w:color w:val="auto"/>
          <w:sz w:val="24"/>
          <w:u w:val="single"/>
        </w:rPr>
      </w:pPr>
      <w:bookmarkStart w:id="5" w:name="_Toc3892021"/>
      <w:r w:rsidRPr="00BB58DE">
        <w:rPr>
          <w:rFonts w:ascii="Arial" w:hAnsi="Arial" w:cs="Arial"/>
          <w:color w:val="auto"/>
          <w:sz w:val="24"/>
          <w:u w:val="single"/>
        </w:rPr>
        <w:t>POOBLASTILO ZA PRIDOBITEV PODATKOV IZ KAZENSKE EVIDENCE – ZA PRAVNE OSEBE</w:t>
      </w:r>
      <w:bookmarkEnd w:id="5"/>
    </w:p>
    <w:p w14:paraId="48F779BC" w14:textId="77777777" w:rsidR="00DE64D2" w:rsidRPr="00BB58DE" w:rsidRDefault="00DE64D2" w:rsidP="00DE64D2">
      <w:pPr>
        <w:spacing w:before="225" w:after="225" w:line="240" w:lineRule="auto"/>
        <w:jc w:val="both"/>
        <w:rPr>
          <w:rFonts w:ascii="Arial" w:hAnsi="Arial" w:cs="Arial"/>
          <w:sz w:val="18"/>
          <w:szCs w:val="18"/>
        </w:rPr>
      </w:pPr>
    </w:p>
    <w:p w14:paraId="5905ECD3" w14:textId="63688C95"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sz w:val="20"/>
          <w:szCs w:val="20"/>
        </w:rPr>
        <w:t xml:space="preserve">Pooblaščamo naročnika </w:t>
      </w:r>
      <w:r w:rsidR="009467E9" w:rsidRPr="00BB58DE">
        <w:rPr>
          <w:rFonts w:ascii="Arial" w:hAnsi="Arial" w:cs="Arial"/>
          <w:sz w:val="20"/>
          <w:szCs w:val="20"/>
        </w:rPr>
        <w:t xml:space="preserve">Komunalno podjetje Velenje, </w:t>
      </w:r>
      <w:proofErr w:type="spellStart"/>
      <w:r w:rsidR="009467E9" w:rsidRPr="00BB58DE">
        <w:rPr>
          <w:rFonts w:ascii="Arial" w:hAnsi="Arial" w:cs="Arial"/>
          <w:sz w:val="20"/>
          <w:szCs w:val="20"/>
        </w:rPr>
        <w:t>d.o.o</w:t>
      </w:r>
      <w:proofErr w:type="spellEnd"/>
      <w:r w:rsidR="009467E9" w:rsidRPr="00BB58DE">
        <w:rPr>
          <w:rFonts w:ascii="Arial" w:hAnsi="Arial" w:cs="Arial"/>
          <w:sz w:val="20"/>
          <w:szCs w:val="20"/>
        </w:rPr>
        <w:t>., Koroška cesta 37/b, 3320 Velenje</w:t>
      </w:r>
      <w:r w:rsidRPr="00BB58DE">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BB58DE"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B58DE" w:rsidRPr="00BB58DE"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r w:rsidR="00BB58DE" w:rsidRPr="00BB58DE"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BB58DE" w:rsidRDefault="00DE64D2" w:rsidP="00DE64D2">
            <w:pPr>
              <w:jc w:val="both"/>
              <w:rPr>
                <w:rFonts w:ascii="Arial" w:hAnsi="Arial" w:cs="Arial"/>
                <w:sz w:val="20"/>
                <w:szCs w:val="20"/>
              </w:rPr>
            </w:pPr>
            <w:r w:rsidRPr="00BB58DE">
              <w:rPr>
                <w:rFonts w:ascii="Arial" w:hAnsi="Arial" w:cs="Arial"/>
                <w:position w:val="-2"/>
                <w:sz w:val="20"/>
                <w:szCs w:val="20"/>
              </w:rPr>
              <w:t> </w:t>
            </w:r>
          </w:p>
        </w:tc>
      </w:tr>
    </w:tbl>
    <w:p w14:paraId="1344D45B" w14:textId="77777777" w:rsidR="00DE64D2" w:rsidRPr="00BB58DE" w:rsidRDefault="00DE64D2" w:rsidP="00DE64D2">
      <w:pPr>
        <w:spacing w:before="225" w:after="225" w:line="240" w:lineRule="auto"/>
        <w:jc w:val="both"/>
        <w:rPr>
          <w:rFonts w:ascii="Arial" w:hAnsi="Arial" w:cs="Arial"/>
          <w:sz w:val="20"/>
          <w:szCs w:val="20"/>
        </w:rPr>
      </w:pPr>
      <w:r w:rsidRPr="00BB58DE">
        <w:rPr>
          <w:rFonts w:ascii="Arial" w:hAnsi="Arial" w:cs="Arial"/>
          <w:sz w:val="20"/>
          <w:szCs w:val="20"/>
        </w:rPr>
        <w:t> </w:t>
      </w:r>
    </w:p>
    <w:p w14:paraId="52935F1B" w14:textId="77777777" w:rsidR="00DE64D2" w:rsidRPr="00BB58DE"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BB58DE" w:rsidRPr="00BB58DE" w14:paraId="77EEA049" w14:textId="77777777" w:rsidTr="00DE64D2">
        <w:tc>
          <w:tcPr>
            <w:tcW w:w="2367" w:type="pct"/>
            <w:hideMark/>
          </w:tcPr>
          <w:p w14:paraId="43669559" w14:textId="77777777" w:rsidR="00DE64D2" w:rsidRPr="00BB58DE" w:rsidRDefault="00DE64D2" w:rsidP="00FC43A6">
            <w:pPr>
              <w:jc w:val="both"/>
              <w:rPr>
                <w:rFonts w:ascii="Arial" w:hAnsi="Arial" w:cs="Arial"/>
                <w:position w:val="-2"/>
                <w:sz w:val="20"/>
                <w:szCs w:val="20"/>
              </w:rPr>
            </w:pPr>
          </w:p>
          <w:p w14:paraId="517C6314"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2BF1D7C0"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DE64D2" w:rsidRPr="00BB58DE" w14:paraId="356C8459" w14:textId="77777777" w:rsidTr="00DE64D2">
        <w:tc>
          <w:tcPr>
            <w:tcW w:w="2367" w:type="pct"/>
            <w:hideMark/>
          </w:tcPr>
          <w:p w14:paraId="188811EC"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372458E3"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 xml:space="preserve">          ____________________________________</w:t>
            </w:r>
          </w:p>
          <w:p w14:paraId="0872C141" w14:textId="77777777" w:rsidR="00DE64D2" w:rsidRPr="00BB58DE" w:rsidRDefault="00DE64D2" w:rsidP="00FC43A6">
            <w:pPr>
              <w:jc w:val="both"/>
              <w:rPr>
                <w:rFonts w:ascii="Arial" w:hAnsi="Arial" w:cs="Arial"/>
                <w:sz w:val="20"/>
                <w:szCs w:val="20"/>
              </w:rPr>
            </w:pPr>
            <w:r w:rsidRPr="00BB58DE">
              <w:rPr>
                <w:rFonts w:ascii="Arial" w:hAnsi="Arial" w:cs="Arial"/>
                <w:position w:val="-2"/>
                <w:sz w:val="20"/>
                <w:szCs w:val="20"/>
              </w:rPr>
              <w:t xml:space="preserve">          (Ime in priimek ter podpis)</w:t>
            </w:r>
          </w:p>
        </w:tc>
      </w:tr>
    </w:tbl>
    <w:p w14:paraId="245E8180" w14:textId="77777777" w:rsidR="00DE64D2" w:rsidRPr="00BB58DE" w:rsidRDefault="00DE64D2" w:rsidP="00DE64D2">
      <w:pPr>
        <w:spacing w:before="225" w:after="225" w:line="240" w:lineRule="auto"/>
        <w:jc w:val="both"/>
        <w:rPr>
          <w:rFonts w:ascii="Arial" w:hAnsi="Arial" w:cs="Arial"/>
          <w:b/>
          <w:sz w:val="20"/>
          <w:szCs w:val="20"/>
        </w:rPr>
      </w:pPr>
    </w:p>
    <w:p w14:paraId="589AC499" w14:textId="77777777" w:rsidR="00DE64D2" w:rsidRPr="00BB58DE" w:rsidRDefault="00DE64D2" w:rsidP="00DE64D2">
      <w:pPr>
        <w:spacing w:before="225" w:after="225" w:line="240" w:lineRule="auto"/>
        <w:jc w:val="both"/>
        <w:rPr>
          <w:rFonts w:ascii="Arial" w:hAnsi="Arial" w:cs="Arial"/>
          <w:b/>
          <w:sz w:val="20"/>
          <w:szCs w:val="20"/>
        </w:rPr>
      </w:pPr>
    </w:p>
    <w:p w14:paraId="4474FBCC" w14:textId="77777777" w:rsidR="00DE64D2" w:rsidRPr="00BB58DE" w:rsidRDefault="00DE64D2" w:rsidP="00DE64D2">
      <w:pPr>
        <w:spacing w:before="225" w:after="225" w:line="240" w:lineRule="auto"/>
        <w:jc w:val="both"/>
        <w:rPr>
          <w:rFonts w:ascii="Arial" w:hAnsi="Arial" w:cs="Arial"/>
          <w:b/>
          <w:sz w:val="20"/>
          <w:szCs w:val="20"/>
        </w:rPr>
      </w:pPr>
      <w:r w:rsidRPr="00BB58DE">
        <w:rPr>
          <w:rFonts w:ascii="Arial" w:hAnsi="Arial" w:cs="Arial"/>
          <w:b/>
          <w:bCs/>
          <w:i/>
          <w:iCs/>
          <w:sz w:val="20"/>
          <w:szCs w:val="20"/>
        </w:rPr>
        <w:t>NAVODILO: </w:t>
      </w:r>
      <w:r w:rsidRPr="00BB58DE">
        <w:rPr>
          <w:rFonts w:ascii="Arial" w:hAnsi="Arial" w:cs="Arial"/>
          <w:b/>
          <w:i/>
          <w:iCs/>
          <w:sz w:val="20"/>
          <w:szCs w:val="20"/>
        </w:rPr>
        <w:t>Obrazec se izpolni za vsakega ponudnika, partnerja in morebitnega podizvajalca.</w:t>
      </w:r>
    </w:p>
    <w:p w14:paraId="56EC8F42" w14:textId="77777777" w:rsidR="00DE64D2" w:rsidRPr="00BB58DE" w:rsidRDefault="00DE64D2" w:rsidP="00DE64D2">
      <w:pPr>
        <w:spacing w:before="225" w:after="225" w:line="240" w:lineRule="auto"/>
        <w:jc w:val="both"/>
        <w:rPr>
          <w:rFonts w:ascii="Arial" w:hAnsi="Arial" w:cs="Arial"/>
          <w:sz w:val="18"/>
          <w:szCs w:val="18"/>
        </w:rPr>
      </w:pPr>
      <w:r w:rsidRPr="00BB58DE">
        <w:rPr>
          <w:rFonts w:ascii="Arial" w:hAnsi="Arial" w:cs="Arial"/>
          <w:sz w:val="18"/>
          <w:szCs w:val="18"/>
        </w:rPr>
        <w:t> </w:t>
      </w:r>
    </w:p>
    <w:p w14:paraId="4C40C220" w14:textId="77777777" w:rsidR="00DE64D2" w:rsidRPr="00BB58DE" w:rsidRDefault="00DE64D2" w:rsidP="00DE64D2">
      <w:pPr>
        <w:spacing w:before="225" w:after="225" w:line="240" w:lineRule="auto"/>
        <w:jc w:val="both"/>
        <w:rPr>
          <w:rFonts w:ascii="Arial" w:hAnsi="Arial" w:cs="Arial"/>
          <w:sz w:val="18"/>
          <w:szCs w:val="18"/>
        </w:rPr>
      </w:pPr>
    </w:p>
    <w:p w14:paraId="6B6415B9" w14:textId="77777777" w:rsidR="00DE64D2" w:rsidRPr="00BB58DE" w:rsidRDefault="00DE64D2" w:rsidP="00DE64D2">
      <w:pPr>
        <w:spacing w:before="225" w:after="225" w:line="240" w:lineRule="auto"/>
        <w:jc w:val="both"/>
        <w:rPr>
          <w:rFonts w:ascii="Arial" w:hAnsi="Arial" w:cs="Arial"/>
          <w:sz w:val="18"/>
          <w:szCs w:val="18"/>
        </w:rPr>
      </w:pPr>
    </w:p>
    <w:p w14:paraId="5FB35685" w14:textId="55574CE8" w:rsidR="00DE64D2" w:rsidRPr="00BB58DE" w:rsidRDefault="00394DA5" w:rsidP="00DE64D2">
      <w:pPr>
        <w:spacing w:after="120"/>
        <w:jc w:val="both"/>
        <w:rPr>
          <w:rFonts w:ascii="Arial" w:hAnsi="Arial" w:cs="Arial"/>
        </w:rPr>
      </w:pPr>
      <w:r w:rsidRPr="00BB58DE">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BB58DE" w:rsidRDefault="00DE64D2" w:rsidP="00DE64D2">
      <w:pPr>
        <w:spacing w:after="120"/>
        <w:jc w:val="both"/>
        <w:rPr>
          <w:rFonts w:ascii="Arial" w:hAnsi="Arial" w:cs="Arial"/>
        </w:rPr>
      </w:pPr>
    </w:p>
    <w:p w14:paraId="0A7061C1" w14:textId="77777777" w:rsidR="00DE64D2" w:rsidRPr="00BB58DE" w:rsidRDefault="00DE64D2" w:rsidP="00DE64D2">
      <w:pPr>
        <w:spacing w:after="120"/>
        <w:jc w:val="both"/>
        <w:rPr>
          <w:rFonts w:ascii="Arial" w:hAnsi="Arial" w:cs="Arial"/>
        </w:rPr>
      </w:pPr>
    </w:p>
    <w:p w14:paraId="1462EA61" w14:textId="77777777" w:rsidR="00DE64D2" w:rsidRPr="00BB58DE" w:rsidRDefault="00DE64D2" w:rsidP="00DE64D2">
      <w:pPr>
        <w:rPr>
          <w:rFonts w:ascii="Arial" w:hAnsi="Arial" w:cs="Arial"/>
          <w:i/>
          <w:sz w:val="18"/>
          <w:szCs w:val="18"/>
        </w:rPr>
      </w:pPr>
      <w:r w:rsidRPr="00BB58DE">
        <w:rPr>
          <w:rFonts w:ascii="Arial" w:hAnsi="Arial" w:cs="Arial"/>
          <w:i/>
          <w:sz w:val="18"/>
          <w:szCs w:val="18"/>
        </w:rPr>
        <w:br w:type="page"/>
      </w:r>
    </w:p>
    <w:p w14:paraId="65C82073" w14:textId="7DE1FF87" w:rsidR="003B2CEB" w:rsidRPr="00BB58DE" w:rsidRDefault="00691750" w:rsidP="00E51C59">
      <w:pPr>
        <w:spacing w:after="0"/>
        <w:jc w:val="both"/>
        <w:rPr>
          <w:rFonts w:ascii="Arial" w:hAnsi="Arial" w:cs="Arial"/>
          <w:i/>
          <w:sz w:val="20"/>
          <w:szCs w:val="20"/>
        </w:rPr>
      </w:pPr>
      <w:r w:rsidRPr="00BB58DE">
        <w:rPr>
          <w:rFonts w:ascii="Arial" w:hAnsi="Arial" w:cs="Arial"/>
          <w:i/>
          <w:sz w:val="20"/>
          <w:szCs w:val="20"/>
        </w:rPr>
        <w:lastRenderedPageBreak/>
        <w:t>O</w:t>
      </w:r>
      <w:r w:rsidR="00DE64D2" w:rsidRPr="00BB58DE">
        <w:rPr>
          <w:rFonts w:ascii="Arial" w:hAnsi="Arial" w:cs="Arial"/>
          <w:i/>
          <w:sz w:val="20"/>
          <w:szCs w:val="20"/>
        </w:rPr>
        <w:t>brazec št: 5</w:t>
      </w:r>
    </w:p>
    <w:p w14:paraId="4991C87F" w14:textId="77777777" w:rsidR="003B2CEB" w:rsidRPr="00BB58DE" w:rsidRDefault="00691750" w:rsidP="00E51C59">
      <w:pPr>
        <w:pStyle w:val="Naslov3"/>
        <w:jc w:val="both"/>
        <w:rPr>
          <w:rFonts w:ascii="Arial" w:hAnsi="Arial" w:cs="Arial"/>
          <w:color w:val="auto"/>
          <w:sz w:val="24"/>
          <w:u w:val="single"/>
        </w:rPr>
      </w:pPr>
      <w:bookmarkStart w:id="6" w:name="_Toc3892022"/>
      <w:r w:rsidRPr="00BB58DE">
        <w:rPr>
          <w:rFonts w:ascii="Arial" w:hAnsi="Arial" w:cs="Arial"/>
          <w:color w:val="auto"/>
          <w:sz w:val="24"/>
          <w:u w:val="single"/>
        </w:rPr>
        <w:t>SEZNAM REFERENČNIH DEL</w:t>
      </w:r>
      <w:bookmarkEnd w:id="6"/>
    </w:p>
    <w:p w14:paraId="4B096FF3" w14:textId="77777777" w:rsidR="00FC49EF" w:rsidRPr="00BB58DE" w:rsidRDefault="00FC49EF" w:rsidP="00FC49EF">
      <w:pPr>
        <w:spacing w:after="0" w:line="240" w:lineRule="auto"/>
        <w:jc w:val="both"/>
        <w:textAlignment w:val="center"/>
        <w:rPr>
          <w:rFonts w:ascii="Arial" w:eastAsia="Calibri" w:hAnsi="Arial" w:cs="Arial"/>
          <w:position w:val="-2"/>
          <w:sz w:val="20"/>
          <w:szCs w:val="20"/>
        </w:rPr>
      </w:pPr>
    </w:p>
    <w:p w14:paraId="36E5D220" w14:textId="77777777" w:rsidR="00640B3F" w:rsidRPr="00BB58DE" w:rsidRDefault="00640B3F" w:rsidP="00F665CD">
      <w:pPr>
        <w:spacing w:after="0" w:line="240" w:lineRule="auto"/>
        <w:jc w:val="both"/>
        <w:textAlignment w:val="center"/>
        <w:rPr>
          <w:rFonts w:ascii="Arial" w:eastAsia="Calibri" w:hAnsi="Arial" w:cs="Arial"/>
          <w:position w:val="-2"/>
          <w:sz w:val="20"/>
          <w:szCs w:val="20"/>
        </w:rPr>
      </w:pPr>
      <w:r w:rsidRPr="00BB58DE">
        <w:rPr>
          <w:rFonts w:ascii="Arial" w:eastAsia="Calibri" w:hAnsi="Arial" w:cs="Arial"/>
          <w:position w:val="-2"/>
          <w:sz w:val="20"/>
          <w:szCs w:val="20"/>
        </w:rPr>
        <w:t>Ponudnik mora predložiti najmanj eno referenčno potrdilo s katerim bo dokazal, da je v zadnjih petih (5) letih pred rokom za predložitev ponudb v okviru ene investicije oziroma ene pogodbe, izvedel gradnjo</w:t>
      </w:r>
      <w:r w:rsidRPr="00BB58DE">
        <w:rPr>
          <w:rFonts w:ascii="Arial" w:eastAsia="Calibri" w:hAnsi="Arial" w:cs="Arial"/>
          <w:position w:val="-2"/>
          <w:sz w:val="20"/>
          <w:szCs w:val="20"/>
          <w:vertAlign w:val="superscript"/>
        </w:rPr>
        <w:t>1</w:t>
      </w:r>
      <w:r w:rsidRPr="00BB58DE">
        <w:rPr>
          <w:rFonts w:ascii="Arial" w:eastAsia="Calibri" w:hAnsi="Arial" w:cs="Arial"/>
          <w:position w:val="-2"/>
          <w:sz w:val="20"/>
          <w:szCs w:val="20"/>
        </w:rPr>
        <w:t xml:space="preserve"> </w:t>
      </w:r>
    </w:p>
    <w:p w14:paraId="3FEE45A2" w14:textId="21D6BF1F" w:rsidR="0026248E" w:rsidRPr="00BB58DE" w:rsidRDefault="001049CF" w:rsidP="00777B3E">
      <w:pPr>
        <w:pStyle w:val="Odstavekseznama"/>
        <w:numPr>
          <w:ilvl w:val="0"/>
          <w:numId w:val="47"/>
        </w:numPr>
        <w:spacing w:after="0" w:line="240" w:lineRule="auto"/>
        <w:ind w:left="714" w:hanging="357"/>
        <w:jc w:val="both"/>
        <w:rPr>
          <w:rFonts w:ascii="Arial" w:eastAsia="Calibri" w:hAnsi="Arial" w:cs="Arial"/>
          <w:position w:val="-2"/>
          <w:sz w:val="20"/>
          <w:szCs w:val="20"/>
        </w:rPr>
      </w:pPr>
      <w:r w:rsidRPr="00BB58DE">
        <w:rPr>
          <w:rFonts w:ascii="Arial" w:eastAsia="Calibri" w:hAnsi="Arial" w:cs="Arial"/>
          <w:position w:val="-2"/>
          <w:sz w:val="20"/>
          <w:szCs w:val="20"/>
        </w:rPr>
        <w:t xml:space="preserve">cevovoda komunalne infrastrukture </w:t>
      </w:r>
      <w:r w:rsidR="007B27A0" w:rsidRPr="007B27A0">
        <w:rPr>
          <w:rFonts w:ascii="Arial" w:eastAsia="Calibri" w:hAnsi="Arial" w:cs="Arial"/>
          <w:position w:val="-2"/>
          <w:sz w:val="20"/>
          <w:szCs w:val="20"/>
        </w:rPr>
        <w:t xml:space="preserve">(vodovod ali kanalizacija ali toplovod) </w:t>
      </w:r>
      <w:r w:rsidRPr="00BB58DE">
        <w:rPr>
          <w:rFonts w:ascii="Arial" w:eastAsia="Calibri" w:hAnsi="Arial" w:cs="Arial"/>
          <w:position w:val="-2"/>
          <w:sz w:val="20"/>
          <w:szCs w:val="20"/>
        </w:rPr>
        <w:t xml:space="preserve">v cestnem telesu v dolžini najmanj 150 m. V kolikor ponudnik reference dokazuje z izvedbo kanalizacije, mora biti dimenzija cevi najmanj DN </w:t>
      </w:r>
      <w:r w:rsidR="005301CB" w:rsidRPr="00BB58DE">
        <w:rPr>
          <w:rFonts w:ascii="Arial" w:eastAsia="Calibri" w:hAnsi="Arial" w:cs="Arial"/>
          <w:position w:val="-2"/>
          <w:sz w:val="20"/>
          <w:szCs w:val="20"/>
        </w:rPr>
        <w:t>16</w:t>
      </w:r>
      <w:r w:rsidRPr="00BB58DE">
        <w:rPr>
          <w:rFonts w:ascii="Arial" w:eastAsia="Calibri" w:hAnsi="Arial" w:cs="Arial"/>
          <w:position w:val="-2"/>
          <w:sz w:val="20"/>
          <w:szCs w:val="20"/>
        </w:rPr>
        <w:t xml:space="preserve">0, za vodovod dimenzija cevi najmanj DN 100, za toplovod iz </w:t>
      </w:r>
      <w:proofErr w:type="spellStart"/>
      <w:r w:rsidRPr="00BB58DE">
        <w:rPr>
          <w:rFonts w:ascii="Arial" w:eastAsia="Calibri" w:hAnsi="Arial" w:cs="Arial"/>
          <w:position w:val="-2"/>
          <w:sz w:val="20"/>
          <w:szCs w:val="20"/>
        </w:rPr>
        <w:t>predizoliranih</w:t>
      </w:r>
      <w:proofErr w:type="spellEnd"/>
      <w:r w:rsidRPr="00BB58DE">
        <w:rPr>
          <w:rFonts w:ascii="Arial" w:eastAsia="Calibri" w:hAnsi="Arial" w:cs="Arial"/>
          <w:position w:val="-2"/>
          <w:sz w:val="20"/>
          <w:szCs w:val="20"/>
        </w:rPr>
        <w:t xml:space="preserve"> cevi nazivnega premera najmanj DN 65,</w:t>
      </w:r>
    </w:p>
    <w:p w14:paraId="40DF8EB2" w14:textId="77777777" w:rsidR="0026248E" w:rsidRPr="00BB58DE" w:rsidRDefault="0026248E" w:rsidP="0026248E">
      <w:pPr>
        <w:spacing w:after="0" w:line="240" w:lineRule="auto"/>
        <w:ind w:left="360"/>
        <w:jc w:val="both"/>
        <w:textAlignment w:val="center"/>
        <w:rPr>
          <w:rFonts w:ascii="Arial" w:eastAsia="Calibri" w:hAnsi="Arial" w:cs="Arial"/>
          <w:position w:val="-2"/>
          <w:sz w:val="20"/>
          <w:szCs w:val="20"/>
        </w:rPr>
      </w:pPr>
    </w:p>
    <w:p w14:paraId="4EFAC04B" w14:textId="51C9AC30" w:rsidR="001F0E86" w:rsidRPr="00BB58DE" w:rsidRDefault="001F0E86" w:rsidP="0026248E">
      <w:pPr>
        <w:spacing w:after="0" w:line="240" w:lineRule="auto"/>
        <w:ind w:left="360"/>
        <w:jc w:val="both"/>
        <w:textAlignment w:val="center"/>
        <w:rPr>
          <w:rFonts w:ascii="Arial" w:eastAsia="Calibri" w:hAnsi="Arial" w:cs="Arial"/>
          <w:position w:val="-2"/>
          <w:sz w:val="20"/>
          <w:szCs w:val="20"/>
        </w:rPr>
      </w:pPr>
      <w:r w:rsidRPr="00BB58DE">
        <w:rPr>
          <w:rFonts w:ascii="Arial" w:eastAsia="Calibri" w:hAnsi="Arial" w:cs="Arial"/>
          <w:position w:val="-2"/>
          <w:sz w:val="20"/>
          <w:szCs w:val="20"/>
        </w:rPr>
        <w:t>pri čemer je za investicijo oz. objekt  izdano pravnomočno uporabno dovoljenje ali zapisnik o prevzemu del.</w:t>
      </w:r>
    </w:p>
    <w:p w14:paraId="43F72B28" w14:textId="3DF99B55" w:rsidR="00255A31" w:rsidRPr="00BB58DE" w:rsidRDefault="00255A31" w:rsidP="00255A31">
      <w:pPr>
        <w:spacing w:after="0" w:line="240" w:lineRule="auto"/>
        <w:jc w:val="both"/>
        <w:textAlignment w:val="center"/>
        <w:rPr>
          <w:rFonts w:ascii="Arial" w:eastAsia="Calibri" w:hAnsi="Arial" w:cs="Arial"/>
          <w:position w:val="-2"/>
          <w:sz w:val="20"/>
          <w:szCs w:val="20"/>
        </w:rPr>
      </w:pPr>
    </w:p>
    <w:p w14:paraId="29093AD9" w14:textId="797DE548" w:rsidR="00050BE3" w:rsidRPr="00BB58DE" w:rsidRDefault="00050BE3" w:rsidP="00F665CD">
      <w:pPr>
        <w:spacing w:after="0" w:line="240" w:lineRule="auto"/>
        <w:jc w:val="both"/>
        <w:rPr>
          <w:rFonts w:ascii="Arial" w:hAnsi="Arial" w:cs="Arial"/>
          <w:sz w:val="20"/>
          <w:szCs w:val="20"/>
        </w:rPr>
      </w:pPr>
      <w:r w:rsidRPr="00BB58DE">
        <w:rPr>
          <w:rFonts w:ascii="Arial" w:hAnsi="Arial" w:cs="Arial"/>
          <w:sz w:val="20"/>
          <w:szCs w:val="20"/>
          <w:vertAlign w:val="superscript"/>
        </w:rPr>
        <w:t>1</w:t>
      </w:r>
      <w:r w:rsidRPr="00BB58DE">
        <w:rPr>
          <w:rFonts w:ascii="Arial" w:hAnsi="Arial" w:cs="Arial"/>
          <w:sz w:val="20"/>
          <w:szCs w:val="20"/>
        </w:rPr>
        <w:t>gradnja je izvedba gradbenih in drugih del, povezanih z gradnjo, ki obsega novogradnjo, rekonstrukcijo, vzdrževanje objekta, vzdrževalna dela v javno korist.</w:t>
      </w:r>
    </w:p>
    <w:p w14:paraId="7FA3401A" w14:textId="77777777" w:rsidR="00FC49EF" w:rsidRPr="00BB58DE"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BB58DE" w:rsidRPr="00BB58DE"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BB58DE" w:rsidRDefault="00CE0A5A" w:rsidP="00E51C59">
            <w:pPr>
              <w:jc w:val="both"/>
              <w:rPr>
                <w:rFonts w:ascii="Arial" w:hAnsi="Arial" w:cs="Arial"/>
                <w:sz w:val="20"/>
                <w:szCs w:val="20"/>
              </w:rPr>
            </w:pPr>
            <w:proofErr w:type="spellStart"/>
            <w:r w:rsidRPr="00BB58DE">
              <w:rPr>
                <w:rFonts w:ascii="Arial" w:hAnsi="Arial" w:cs="Arial"/>
                <w:b/>
                <w:bCs/>
                <w:position w:val="-2"/>
                <w:sz w:val="20"/>
                <w:szCs w:val="20"/>
                <w:shd w:val="clear" w:color="auto" w:fill="CCCCCC"/>
              </w:rPr>
              <w:t>Zap</w:t>
            </w:r>
            <w:proofErr w:type="spellEnd"/>
            <w:r w:rsidRPr="00BB58DE">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BB58DE" w:rsidRDefault="00CE0A5A" w:rsidP="00E51C59">
            <w:pPr>
              <w:jc w:val="both"/>
              <w:rPr>
                <w:rFonts w:ascii="Arial" w:hAnsi="Arial" w:cs="Arial"/>
                <w:b/>
                <w:sz w:val="20"/>
                <w:szCs w:val="20"/>
              </w:rPr>
            </w:pPr>
            <w:r w:rsidRPr="00BB58DE">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BB58DE" w:rsidRDefault="00CE0A5A" w:rsidP="00691750">
            <w:pPr>
              <w:jc w:val="both"/>
              <w:rPr>
                <w:rFonts w:ascii="Arial" w:hAnsi="Arial" w:cs="Arial"/>
                <w:b/>
                <w:sz w:val="20"/>
                <w:szCs w:val="20"/>
              </w:rPr>
            </w:pPr>
            <w:r w:rsidRPr="00BB58DE">
              <w:rPr>
                <w:rFonts w:ascii="Arial" w:hAnsi="Arial" w:cs="Arial"/>
                <w:b/>
                <w:sz w:val="20"/>
                <w:szCs w:val="20"/>
              </w:rPr>
              <w:t>Vrsta dela</w:t>
            </w:r>
          </w:p>
          <w:p w14:paraId="60FEE55B" w14:textId="77777777" w:rsidR="00CE0A5A" w:rsidRPr="00BB58DE" w:rsidRDefault="00CE0A5A" w:rsidP="00691750">
            <w:pPr>
              <w:jc w:val="both"/>
              <w:rPr>
                <w:rFonts w:ascii="Arial" w:hAnsi="Arial" w:cs="Arial"/>
                <w:b/>
                <w:sz w:val="20"/>
                <w:szCs w:val="20"/>
              </w:rPr>
            </w:pPr>
            <w:r w:rsidRPr="00BB58DE">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BB58DE" w:rsidRDefault="00CE0A5A" w:rsidP="00691750">
            <w:pPr>
              <w:jc w:val="both"/>
              <w:rPr>
                <w:rFonts w:ascii="Arial" w:hAnsi="Arial" w:cs="Arial"/>
                <w:b/>
                <w:sz w:val="20"/>
                <w:szCs w:val="20"/>
              </w:rPr>
            </w:pPr>
            <w:r w:rsidRPr="00BB58DE">
              <w:rPr>
                <w:rFonts w:ascii="Arial" w:hAnsi="Arial" w:cs="Arial"/>
                <w:b/>
                <w:sz w:val="20"/>
                <w:szCs w:val="20"/>
              </w:rPr>
              <w:t>Čas realizacije</w:t>
            </w:r>
          </w:p>
          <w:p w14:paraId="17D5DAC9" w14:textId="77777777" w:rsidR="00CE0A5A" w:rsidRPr="00BB58DE" w:rsidRDefault="00CE0A5A" w:rsidP="00691750">
            <w:pPr>
              <w:jc w:val="both"/>
              <w:rPr>
                <w:rFonts w:ascii="Arial" w:hAnsi="Arial" w:cs="Arial"/>
                <w:b/>
                <w:sz w:val="20"/>
                <w:szCs w:val="20"/>
              </w:rPr>
            </w:pPr>
            <w:r w:rsidRPr="00BB58DE">
              <w:rPr>
                <w:rFonts w:ascii="Arial" w:hAnsi="Arial" w:cs="Arial"/>
                <w:b/>
                <w:sz w:val="20"/>
                <w:szCs w:val="20"/>
              </w:rPr>
              <w:t xml:space="preserve">(od </w:t>
            </w:r>
            <w:proofErr w:type="spellStart"/>
            <w:r w:rsidRPr="00BB58DE">
              <w:rPr>
                <w:rFonts w:ascii="Arial" w:hAnsi="Arial" w:cs="Arial"/>
                <w:b/>
                <w:sz w:val="20"/>
                <w:szCs w:val="20"/>
              </w:rPr>
              <w:t>mesec_leto</w:t>
            </w:r>
            <w:proofErr w:type="spellEnd"/>
            <w:r w:rsidRPr="00BB58DE">
              <w:rPr>
                <w:rFonts w:ascii="Arial" w:hAnsi="Arial" w:cs="Arial"/>
                <w:b/>
                <w:sz w:val="20"/>
                <w:szCs w:val="20"/>
              </w:rPr>
              <w:t xml:space="preserve"> do </w:t>
            </w:r>
            <w:proofErr w:type="spellStart"/>
            <w:r w:rsidRPr="00BB58DE">
              <w:rPr>
                <w:rFonts w:ascii="Arial" w:hAnsi="Arial" w:cs="Arial"/>
                <w:b/>
                <w:sz w:val="20"/>
                <w:szCs w:val="20"/>
              </w:rPr>
              <w:t>mesec_leto</w:t>
            </w:r>
            <w:proofErr w:type="spellEnd"/>
            <w:r w:rsidRPr="00BB58DE">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BB58DE" w:rsidRDefault="00CE0A5A" w:rsidP="00E51C59">
            <w:pPr>
              <w:jc w:val="both"/>
              <w:rPr>
                <w:rFonts w:ascii="Arial" w:hAnsi="Arial" w:cs="Arial"/>
                <w:b/>
                <w:sz w:val="20"/>
                <w:szCs w:val="20"/>
              </w:rPr>
            </w:pPr>
            <w:r w:rsidRPr="00BB58DE">
              <w:rPr>
                <w:rFonts w:ascii="Arial" w:hAnsi="Arial" w:cs="Arial"/>
                <w:b/>
                <w:sz w:val="20"/>
                <w:szCs w:val="20"/>
              </w:rPr>
              <w:t>Pogodbena vrednost brez DDV v EUR</w:t>
            </w:r>
          </w:p>
        </w:tc>
      </w:tr>
      <w:tr w:rsidR="00BB58DE" w:rsidRPr="00BB58DE"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BB58DE" w:rsidRDefault="00CE0A5A" w:rsidP="00E51C59">
            <w:pPr>
              <w:jc w:val="both"/>
              <w:rPr>
                <w:rFonts w:ascii="Arial" w:hAnsi="Arial" w:cs="Arial"/>
                <w:sz w:val="20"/>
                <w:szCs w:val="20"/>
              </w:rPr>
            </w:pPr>
            <w:r w:rsidRPr="00BB58DE">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r>
      <w:tr w:rsidR="00BB58DE" w:rsidRPr="00BB58DE"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BB58DE" w:rsidRDefault="00CE0A5A" w:rsidP="00E51C59">
            <w:pPr>
              <w:jc w:val="both"/>
              <w:rPr>
                <w:rFonts w:ascii="Arial" w:hAnsi="Arial" w:cs="Arial"/>
                <w:sz w:val="20"/>
                <w:szCs w:val="20"/>
              </w:rPr>
            </w:pPr>
            <w:r w:rsidRPr="00BB58DE">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r>
      <w:tr w:rsidR="00BB58DE" w:rsidRPr="00BB58DE"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BB58DE" w:rsidRDefault="00CE0A5A" w:rsidP="00E51C59">
            <w:pPr>
              <w:jc w:val="both"/>
              <w:rPr>
                <w:rFonts w:ascii="Arial" w:hAnsi="Arial" w:cs="Arial"/>
                <w:sz w:val="20"/>
                <w:szCs w:val="20"/>
              </w:rPr>
            </w:pPr>
            <w:r w:rsidRPr="00BB58DE">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r>
      <w:tr w:rsidR="00BB58DE" w:rsidRPr="00BB58DE"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BB58DE" w:rsidRDefault="00CE0A5A" w:rsidP="00E51C59">
            <w:pPr>
              <w:jc w:val="both"/>
              <w:rPr>
                <w:rFonts w:ascii="Arial" w:hAnsi="Arial" w:cs="Arial"/>
                <w:sz w:val="20"/>
                <w:szCs w:val="20"/>
              </w:rPr>
            </w:pPr>
            <w:r w:rsidRPr="00BB58DE">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r>
      <w:tr w:rsidR="00CE0A5A" w:rsidRPr="00BB58DE"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BB58DE" w:rsidRDefault="00CE0A5A" w:rsidP="00E51C59">
            <w:pPr>
              <w:jc w:val="both"/>
              <w:rPr>
                <w:rFonts w:ascii="Arial" w:hAnsi="Arial" w:cs="Arial"/>
                <w:sz w:val="20"/>
                <w:szCs w:val="20"/>
              </w:rPr>
            </w:pPr>
            <w:r w:rsidRPr="00BB58DE">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BB58DE" w:rsidRDefault="00CE0A5A" w:rsidP="00E51C59">
            <w:pPr>
              <w:jc w:val="both"/>
              <w:rPr>
                <w:rFonts w:ascii="Arial" w:hAnsi="Arial" w:cs="Arial"/>
                <w:sz w:val="20"/>
                <w:szCs w:val="20"/>
              </w:rPr>
            </w:pPr>
            <w:r w:rsidRPr="00BB58DE">
              <w:rPr>
                <w:rFonts w:ascii="Arial" w:hAnsi="Arial" w:cs="Arial"/>
                <w:position w:val="-2"/>
                <w:sz w:val="20"/>
                <w:szCs w:val="20"/>
              </w:rPr>
              <w:t> </w:t>
            </w:r>
          </w:p>
        </w:tc>
      </w:tr>
    </w:tbl>
    <w:p w14:paraId="037DA5A6" w14:textId="77777777" w:rsidR="00B76DD8" w:rsidRPr="00BB58DE" w:rsidRDefault="00B76DD8" w:rsidP="00E51C59">
      <w:pPr>
        <w:jc w:val="both"/>
        <w:rPr>
          <w:rFonts w:ascii="Arial" w:hAnsi="Arial" w:cs="Arial"/>
          <w:sz w:val="20"/>
          <w:szCs w:val="20"/>
        </w:rPr>
      </w:pPr>
    </w:p>
    <w:p w14:paraId="06489245" w14:textId="77777777" w:rsidR="009F3FBD" w:rsidRPr="00BB58DE" w:rsidRDefault="00691750" w:rsidP="00E51C59">
      <w:pPr>
        <w:jc w:val="both"/>
        <w:rPr>
          <w:rFonts w:ascii="Arial" w:hAnsi="Arial" w:cs="Arial"/>
          <w:sz w:val="20"/>
          <w:szCs w:val="20"/>
        </w:rPr>
      </w:pPr>
      <w:r w:rsidRPr="00BB58DE">
        <w:rPr>
          <w:rFonts w:ascii="Arial" w:hAnsi="Arial" w:cs="Arial"/>
          <w:sz w:val="20"/>
          <w:szCs w:val="20"/>
        </w:rPr>
        <w:t>Izjavljamo, da so bila vsa dela izvedena po predpisih stroke in ustrezno zaključena.</w:t>
      </w:r>
    </w:p>
    <w:p w14:paraId="13872DC0" w14:textId="77777777" w:rsidR="00777B3E" w:rsidRPr="00BB58DE" w:rsidRDefault="00777B3E" w:rsidP="00E51C59">
      <w:pPr>
        <w:jc w:val="both"/>
        <w:rPr>
          <w:rFonts w:ascii="Arial" w:hAnsi="Arial" w:cs="Arial"/>
          <w:sz w:val="20"/>
          <w:szCs w:val="20"/>
        </w:rPr>
      </w:pPr>
    </w:p>
    <w:p w14:paraId="5186EA39" w14:textId="1ACBB263" w:rsidR="00E27870" w:rsidRPr="00BB58DE" w:rsidRDefault="00B76DD8" w:rsidP="00E51C59">
      <w:pPr>
        <w:jc w:val="both"/>
        <w:rPr>
          <w:rFonts w:ascii="Arial" w:hAnsi="Arial" w:cs="Arial"/>
          <w:sz w:val="20"/>
          <w:szCs w:val="20"/>
        </w:rPr>
      </w:pPr>
      <w:r w:rsidRPr="00BB58DE">
        <w:rPr>
          <w:rFonts w:ascii="Arial" w:hAnsi="Arial" w:cs="Arial"/>
          <w:sz w:val="20"/>
          <w:szCs w:val="20"/>
        </w:rPr>
        <w:t>OPOZORILO!</w:t>
      </w:r>
      <w:r w:rsidRPr="00BB58DE">
        <w:rPr>
          <w:rFonts w:ascii="Arial" w:hAnsi="Arial" w:cs="Arial"/>
          <w:sz w:val="20"/>
          <w:szCs w:val="20"/>
        </w:rPr>
        <w:br/>
      </w:r>
      <w:r w:rsidR="00691750" w:rsidRPr="00BB58DE">
        <w:rPr>
          <w:rFonts w:ascii="Arial" w:hAnsi="Arial" w:cs="Arial"/>
          <w:sz w:val="20"/>
          <w:szCs w:val="20"/>
        </w:rPr>
        <w:t>K navedenim referencam ponudnik priloži potrdila</w:t>
      </w:r>
      <w:r w:rsidRPr="00BB58DE">
        <w:rPr>
          <w:rFonts w:ascii="Arial" w:hAnsi="Arial" w:cs="Arial"/>
          <w:sz w:val="20"/>
          <w:szCs w:val="20"/>
        </w:rPr>
        <w:t>, izdana s strani referenčnih naročn</w:t>
      </w:r>
      <w:r w:rsidR="00393D51" w:rsidRPr="00BB58DE">
        <w:rPr>
          <w:rFonts w:ascii="Arial" w:hAnsi="Arial" w:cs="Arial"/>
          <w:sz w:val="20"/>
          <w:szCs w:val="20"/>
        </w:rPr>
        <w:t xml:space="preserve">ikov v smislu vsebine Obrazca </w:t>
      </w:r>
      <w:r w:rsidR="00E53799" w:rsidRPr="00BB58DE">
        <w:rPr>
          <w:rFonts w:ascii="Arial" w:hAnsi="Arial" w:cs="Arial"/>
          <w:sz w:val="20"/>
          <w:szCs w:val="20"/>
        </w:rPr>
        <w:t>6</w:t>
      </w:r>
      <w:r w:rsidRPr="00BB58DE">
        <w:rPr>
          <w:rFonts w:ascii="Arial" w:hAnsi="Arial" w:cs="Arial"/>
          <w:sz w:val="20"/>
          <w:szCs w:val="20"/>
        </w:rPr>
        <w:t>, nosilci referenc morajo biti dejansko tudi izvajalci razpisanih del.</w:t>
      </w:r>
    </w:p>
    <w:p w14:paraId="04BF4897" w14:textId="77777777" w:rsidR="00041B1D" w:rsidRPr="00BB58DE" w:rsidRDefault="00041B1D" w:rsidP="00E51C59">
      <w:pPr>
        <w:jc w:val="both"/>
        <w:rPr>
          <w:rFonts w:ascii="Arial" w:hAnsi="Arial" w:cs="Arial"/>
          <w:sz w:val="20"/>
          <w:szCs w:val="20"/>
        </w:rPr>
      </w:pPr>
    </w:p>
    <w:p w14:paraId="1B499B95" w14:textId="77777777" w:rsidR="005A51CE" w:rsidRPr="00BB58DE" w:rsidRDefault="005A51CE"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BB58DE" w:rsidRPr="00BB58DE" w14:paraId="25490DD9" w14:textId="77777777" w:rsidTr="007D2532">
        <w:tc>
          <w:tcPr>
            <w:tcW w:w="2500" w:type="pct"/>
            <w:hideMark/>
          </w:tcPr>
          <w:p w14:paraId="71E25FF8" w14:textId="77777777" w:rsidR="007D2532" w:rsidRPr="00BB58DE" w:rsidRDefault="007D2532" w:rsidP="00E51C59">
            <w:pPr>
              <w:jc w:val="both"/>
              <w:rPr>
                <w:rFonts w:ascii="Arial" w:hAnsi="Arial" w:cs="Arial"/>
                <w:position w:val="-2"/>
                <w:sz w:val="20"/>
                <w:szCs w:val="20"/>
              </w:rPr>
            </w:pPr>
          </w:p>
          <w:p w14:paraId="148899D1" w14:textId="77777777" w:rsidR="007D2532" w:rsidRPr="00BB58DE" w:rsidRDefault="007D2532" w:rsidP="00E51C59">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5781AFFB" w14:textId="77777777" w:rsidR="007D2532" w:rsidRPr="00BB58DE" w:rsidRDefault="007D2532" w:rsidP="00E51C59">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BB58DE" w:rsidRPr="00BB58DE" w14:paraId="19C8CF6B" w14:textId="77777777" w:rsidTr="007D2532">
        <w:tc>
          <w:tcPr>
            <w:tcW w:w="2500" w:type="pct"/>
            <w:hideMark/>
          </w:tcPr>
          <w:p w14:paraId="7EA4F341" w14:textId="77777777" w:rsidR="007D2532" w:rsidRPr="00BB58DE" w:rsidRDefault="007D2532" w:rsidP="00E51C59">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1914F203" w14:textId="6A4E26F5" w:rsidR="007D2532" w:rsidRPr="00BB58DE" w:rsidRDefault="006205C7" w:rsidP="00E51C59">
            <w:pPr>
              <w:jc w:val="both"/>
              <w:rPr>
                <w:rFonts w:ascii="Arial" w:hAnsi="Arial" w:cs="Arial"/>
                <w:sz w:val="20"/>
                <w:szCs w:val="20"/>
              </w:rPr>
            </w:pPr>
            <w:r w:rsidRPr="00BB58DE">
              <w:rPr>
                <w:rFonts w:ascii="Arial" w:hAnsi="Arial" w:cs="Arial"/>
                <w:sz w:val="20"/>
                <w:szCs w:val="20"/>
              </w:rPr>
              <w:t xml:space="preserve">        </w:t>
            </w:r>
            <w:r w:rsidR="00B6222A" w:rsidRPr="00BB58DE">
              <w:rPr>
                <w:rFonts w:ascii="Arial" w:hAnsi="Arial" w:cs="Arial"/>
                <w:sz w:val="20"/>
                <w:szCs w:val="20"/>
              </w:rPr>
              <w:t xml:space="preserve">  </w:t>
            </w:r>
            <w:r w:rsidR="007D2532" w:rsidRPr="00BB58DE">
              <w:rPr>
                <w:rFonts w:ascii="Arial" w:hAnsi="Arial" w:cs="Arial"/>
                <w:position w:val="-2"/>
                <w:sz w:val="20"/>
                <w:szCs w:val="20"/>
              </w:rPr>
              <w:t>____________________________________</w:t>
            </w:r>
          </w:p>
          <w:p w14:paraId="5395180F" w14:textId="77C66FC2" w:rsidR="007D2532" w:rsidRPr="00BB58DE" w:rsidRDefault="00B6222A" w:rsidP="00E51C59">
            <w:pPr>
              <w:jc w:val="both"/>
              <w:rPr>
                <w:rFonts w:ascii="Arial" w:hAnsi="Arial" w:cs="Arial"/>
                <w:sz w:val="20"/>
                <w:szCs w:val="20"/>
              </w:rPr>
            </w:pPr>
            <w:r w:rsidRPr="00BB58DE">
              <w:rPr>
                <w:rFonts w:ascii="Arial" w:hAnsi="Arial" w:cs="Arial"/>
                <w:position w:val="-2"/>
                <w:sz w:val="20"/>
                <w:szCs w:val="20"/>
              </w:rPr>
              <w:t xml:space="preserve">          </w:t>
            </w:r>
            <w:r w:rsidR="007D2532" w:rsidRPr="00BB58DE">
              <w:rPr>
                <w:rFonts w:ascii="Arial" w:hAnsi="Arial" w:cs="Arial"/>
                <w:position w:val="-2"/>
                <w:sz w:val="20"/>
                <w:szCs w:val="20"/>
              </w:rPr>
              <w:t>(Ime in priimek ter podpis)</w:t>
            </w:r>
          </w:p>
        </w:tc>
      </w:tr>
    </w:tbl>
    <w:p w14:paraId="47C9F8CA" w14:textId="77777777" w:rsidR="005A51CE" w:rsidRPr="00BB58DE" w:rsidRDefault="005A51CE" w:rsidP="00E51C59">
      <w:pPr>
        <w:jc w:val="both"/>
        <w:rPr>
          <w:rFonts w:ascii="Arial" w:hAnsi="Arial" w:cs="Arial"/>
          <w:sz w:val="20"/>
          <w:szCs w:val="20"/>
        </w:rPr>
        <w:sectPr w:rsidR="005A51CE" w:rsidRPr="00BB58DE"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B58DE" w:rsidRDefault="00393D51" w:rsidP="00E51C59">
      <w:pPr>
        <w:spacing w:after="0"/>
        <w:jc w:val="both"/>
        <w:rPr>
          <w:rFonts w:ascii="Arial" w:hAnsi="Arial" w:cs="Arial"/>
          <w:i/>
          <w:sz w:val="20"/>
          <w:szCs w:val="20"/>
        </w:rPr>
      </w:pPr>
      <w:r w:rsidRPr="00BB58DE">
        <w:rPr>
          <w:rFonts w:ascii="Arial" w:hAnsi="Arial" w:cs="Arial"/>
          <w:i/>
          <w:sz w:val="20"/>
          <w:szCs w:val="20"/>
        </w:rPr>
        <w:lastRenderedPageBreak/>
        <w:t xml:space="preserve">Obrazec št: </w:t>
      </w:r>
      <w:r w:rsidR="00B6222A" w:rsidRPr="00BB58DE">
        <w:rPr>
          <w:rFonts w:ascii="Arial" w:hAnsi="Arial" w:cs="Arial"/>
          <w:i/>
          <w:sz w:val="20"/>
          <w:szCs w:val="20"/>
        </w:rPr>
        <w:t>6</w:t>
      </w:r>
    </w:p>
    <w:p w14:paraId="60254CFA" w14:textId="77777777" w:rsidR="003B2CEB" w:rsidRPr="00BB58DE" w:rsidRDefault="003B2CEB" w:rsidP="00E51C59">
      <w:pPr>
        <w:jc w:val="both"/>
        <w:rPr>
          <w:rFonts w:ascii="Arial" w:hAnsi="Arial" w:cs="Arial"/>
          <w:b/>
          <w:sz w:val="20"/>
          <w:szCs w:val="20"/>
        </w:rPr>
      </w:pPr>
    </w:p>
    <w:p w14:paraId="1206E9E4" w14:textId="77777777" w:rsidR="003B2CEB" w:rsidRPr="00BB58DE" w:rsidRDefault="00DD3231" w:rsidP="00E51C59">
      <w:pPr>
        <w:pStyle w:val="Naslov3"/>
        <w:jc w:val="both"/>
        <w:rPr>
          <w:rFonts w:ascii="Arial" w:hAnsi="Arial" w:cs="Arial"/>
          <w:color w:val="auto"/>
          <w:sz w:val="24"/>
          <w:u w:val="single"/>
        </w:rPr>
      </w:pPr>
      <w:bookmarkStart w:id="7" w:name="_Toc3892023"/>
      <w:r w:rsidRPr="00BB58DE">
        <w:rPr>
          <w:rFonts w:ascii="Arial" w:hAnsi="Arial" w:cs="Arial"/>
          <w:color w:val="auto"/>
          <w:sz w:val="24"/>
          <w:u w:val="single"/>
        </w:rPr>
        <w:t>REFERENČNO POTRDILO</w:t>
      </w:r>
      <w:bookmarkEnd w:id="7"/>
    </w:p>
    <w:p w14:paraId="2E4785DA" w14:textId="77777777" w:rsidR="00B76DD8" w:rsidRPr="00BB58DE" w:rsidRDefault="00B76DD8" w:rsidP="00E51C59">
      <w:pPr>
        <w:spacing w:before="225" w:after="225" w:line="240" w:lineRule="auto"/>
        <w:jc w:val="both"/>
        <w:rPr>
          <w:rFonts w:ascii="Arial" w:hAnsi="Arial" w:cs="Arial"/>
          <w:bCs/>
          <w:sz w:val="20"/>
          <w:szCs w:val="20"/>
        </w:rPr>
      </w:pPr>
      <w:r w:rsidRPr="00BB58DE">
        <w:rPr>
          <w:rFonts w:ascii="Arial" w:hAnsi="Arial" w:cs="Arial"/>
          <w:bCs/>
          <w:sz w:val="20"/>
          <w:szCs w:val="20"/>
        </w:rPr>
        <w:t>Naziv in polni n</w:t>
      </w:r>
      <w:r w:rsidR="0009498C" w:rsidRPr="00BB58DE">
        <w:rPr>
          <w:rFonts w:ascii="Arial" w:hAnsi="Arial" w:cs="Arial"/>
          <w:bCs/>
          <w:sz w:val="20"/>
          <w:szCs w:val="20"/>
        </w:rPr>
        <w:t>aslov potrjevalca reference</w:t>
      </w:r>
      <w:r w:rsidRPr="00BB58DE">
        <w:rPr>
          <w:rFonts w:ascii="Arial" w:hAnsi="Arial" w:cs="Arial"/>
          <w:bCs/>
          <w:sz w:val="20"/>
          <w:szCs w:val="20"/>
        </w:rPr>
        <w:t xml:space="preserve"> (referenčnega naročnika)</w:t>
      </w:r>
      <w:r w:rsidR="0009498C" w:rsidRPr="00BB58DE">
        <w:rPr>
          <w:rFonts w:ascii="Arial" w:hAnsi="Arial" w:cs="Arial"/>
          <w:bCs/>
          <w:sz w:val="20"/>
          <w:szCs w:val="20"/>
        </w:rPr>
        <w:t>:</w:t>
      </w:r>
    </w:p>
    <w:p w14:paraId="08E6D49D" w14:textId="17AE0DE5" w:rsidR="005A51CE" w:rsidRPr="00BB58DE" w:rsidRDefault="0009498C" w:rsidP="00E51C59">
      <w:pPr>
        <w:spacing w:before="225" w:after="225" w:line="240" w:lineRule="auto"/>
        <w:jc w:val="both"/>
        <w:rPr>
          <w:rFonts w:ascii="Arial" w:hAnsi="Arial" w:cs="Arial"/>
          <w:sz w:val="20"/>
          <w:szCs w:val="20"/>
        </w:rPr>
      </w:pPr>
      <w:r w:rsidRPr="00BB58DE">
        <w:rPr>
          <w:rFonts w:ascii="Arial" w:hAnsi="Arial" w:cs="Arial"/>
          <w:sz w:val="20"/>
          <w:szCs w:val="20"/>
        </w:rPr>
        <w:t xml:space="preserve"> </w:t>
      </w:r>
      <w:r w:rsidR="00B76DD8" w:rsidRPr="00BB58DE">
        <w:rPr>
          <w:rFonts w:ascii="Arial" w:hAnsi="Arial" w:cs="Arial"/>
          <w:sz w:val="20"/>
          <w:szCs w:val="20"/>
        </w:rPr>
        <w:t>________________________________________________</w:t>
      </w:r>
      <w:r w:rsidRPr="00BB58DE">
        <w:rPr>
          <w:rFonts w:ascii="Arial" w:hAnsi="Arial" w:cs="Arial"/>
          <w:sz w:val="20"/>
          <w:szCs w:val="20"/>
        </w:rPr>
        <w:t>____________________________</w:t>
      </w:r>
      <w:r w:rsidR="005F2D63" w:rsidRPr="00BB58DE">
        <w:rPr>
          <w:rFonts w:ascii="Arial" w:hAnsi="Arial" w:cs="Arial"/>
          <w:sz w:val="20"/>
          <w:szCs w:val="20"/>
        </w:rPr>
        <w:t>_____</w:t>
      </w:r>
    </w:p>
    <w:p w14:paraId="6D946304" w14:textId="1016F26F" w:rsidR="00B76DD8" w:rsidRPr="00BB58DE" w:rsidRDefault="0009498C" w:rsidP="00E51C59">
      <w:pPr>
        <w:spacing w:before="225" w:after="225" w:line="240" w:lineRule="auto"/>
        <w:jc w:val="both"/>
        <w:rPr>
          <w:rFonts w:ascii="Arial" w:hAnsi="Arial" w:cs="Arial"/>
          <w:sz w:val="20"/>
          <w:szCs w:val="20"/>
        </w:rPr>
      </w:pPr>
      <w:r w:rsidRPr="00BB58DE">
        <w:rPr>
          <w:rFonts w:ascii="Arial" w:hAnsi="Arial" w:cs="Arial"/>
          <w:sz w:val="20"/>
          <w:szCs w:val="20"/>
        </w:rPr>
        <w:t> </w:t>
      </w:r>
      <w:r w:rsidR="00B76DD8" w:rsidRPr="00BB58DE">
        <w:rPr>
          <w:rFonts w:ascii="Arial" w:hAnsi="Arial" w:cs="Arial"/>
          <w:sz w:val="20"/>
          <w:szCs w:val="20"/>
        </w:rPr>
        <w:t>Kontaktna oseba referenčnega naročnika in telefonska številka:</w:t>
      </w:r>
    </w:p>
    <w:p w14:paraId="70A77DEC" w14:textId="288ED497"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w:t>
      </w:r>
      <w:r w:rsidR="00B6222A" w:rsidRPr="00BB58DE">
        <w:rPr>
          <w:rFonts w:ascii="Arial" w:hAnsi="Arial" w:cs="Arial"/>
          <w:sz w:val="20"/>
          <w:szCs w:val="20"/>
        </w:rPr>
        <w:t>…..</w:t>
      </w:r>
    </w:p>
    <w:p w14:paraId="03C8A010" w14:textId="77777777"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 xml:space="preserve">Spodaj podpisani predstavnik referenčnega naročnika potrjujem, da je podjetje (naziv, naslov) </w:t>
      </w:r>
    </w:p>
    <w:p w14:paraId="42B145F4" w14:textId="5CF437B6"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w:t>
      </w:r>
    </w:p>
    <w:p w14:paraId="25D567B3" w14:textId="77777777"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za nas kvalitetno in v skladu s pogodbo izvedlo izgradnjo:</w:t>
      </w:r>
    </w:p>
    <w:p w14:paraId="06F81180" w14:textId="54ED74DA"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w:t>
      </w:r>
      <w:r w:rsidR="00C0018D" w:rsidRPr="00BB58DE">
        <w:rPr>
          <w:rFonts w:ascii="Arial" w:hAnsi="Arial" w:cs="Arial"/>
          <w:sz w:val="20"/>
          <w:szCs w:val="20"/>
        </w:rPr>
        <w:t xml:space="preserve"> </w:t>
      </w:r>
      <w:r w:rsidRPr="00BB58DE">
        <w:rPr>
          <w:rFonts w:ascii="Arial" w:hAnsi="Arial" w:cs="Arial"/>
          <w:sz w:val="20"/>
          <w:szCs w:val="20"/>
        </w:rPr>
        <w:t>naziv objekta:  ………………………………………………………….………………………………</w:t>
      </w:r>
      <w:r w:rsidR="0094291C" w:rsidRPr="00BB58DE">
        <w:rPr>
          <w:rFonts w:ascii="Arial" w:hAnsi="Arial" w:cs="Arial"/>
          <w:sz w:val="20"/>
          <w:szCs w:val="20"/>
        </w:rPr>
        <w:t>……….</w:t>
      </w:r>
    </w:p>
    <w:p w14:paraId="75C41C4F" w14:textId="456B2A1B" w:rsidR="00B76DD8" w:rsidRPr="00BB58DE" w:rsidRDefault="00B76DD8" w:rsidP="00E51C59">
      <w:pPr>
        <w:spacing w:before="225" w:after="225" w:line="240" w:lineRule="auto"/>
        <w:jc w:val="both"/>
        <w:rPr>
          <w:rFonts w:ascii="Arial" w:hAnsi="Arial" w:cs="Arial"/>
          <w:sz w:val="20"/>
          <w:szCs w:val="20"/>
        </w:rPr>
      </w:pPr>
      <w:r w:rsidRPr="00BB58DE">
        <w:rPr>
          <w:rFonts w:ascii="Arial" w:hAnsi="Arial" w:cs="Arial"/>
          <w:sz w:val="20"/>
          <w:szCs w:val="20"/>
        </w:rPr>
        <w:t>-</w:t>
      </w:r>
      <w:r w:rsidR="00C0018D" w:rsidRPr="00BB58DE">
        <w:rPr>
          <w:rFonts w:ascii="Arial" w:hAnsi="Arial" w:cs="Arial"/>
          <w:sz w:val="20"/>
          <w:szCs w:val="20"/>
        </w:rPr>
        <w:t xml:space="preserve"> </w:t>
      </w:r>
      <w:r w:rsidRPr="00BB58DE">
        <w:rPr>
          <w:rFonts w:ascii="Arial" w:hAnsi="Arial" w:cs="Arial"/>
          <w:sz w:val="20"/>
          <w:szCs w:val="20"/>
        </w:rPr>
        <w:t>vrsta del:  ………………………………………………………….………………………………………</w:t>
      </w:r>
      <w:r w:rsidR="0094291C" w:rsidRPr="00BB58DE">
        <w:rPr>
          <w:rFonts w:ascii="Arial" w:hAnsi="Arial" w:cs="Arial"/>
          <w:sz w:val="20"/>
          <w:szCs w:val="20"/>
        </w:rPr>
        <w:t>…….</w:t>
      </w:r>
    </w:p>
    <w:p w14:paraId="7F7F0778" w14:textId="6C0F3C34" w:rsidR="00F51B25" w:rsidRPr="00BB58DE" w:rsidRDefault="00F51B25" w:rsidP="00F51B25">
      <w:pPr>
        <w:tabs>
          <w:tab w:val="left" w:pos="3686"/>
        </w:tabs>
        <w:rPr>
          <w:rFonts w:ascii="Arial" w:hAnsi="Arial" w:cs="Arial"/>
          <w:b/>
          <w:sz w:val="20"/>
          <w:szCs w:val="20"/>
        </w:rPr>
      </w:pPr>
      <w:r w:rsidRPr="00BB58DE">
        <w:rPr>
          <w:rFonts w:ascii="Arial" w:hAnsi="Arial" w:cs="Arial"/>
          <w:sz w:val="20"/>
          <w:szCs w:val="20"/>
        </w:rPr>
        <w:t>- kraj izvedbe: ………….…………</w:t>
      </w:r>
      <w:r w:rsidR="00350D60" w:rsidRPr="00BB58DE">
        <w:rPr>
          <w:rFonts w:ascii="Arial" w:hAnsi="Arial" w:cs="Arial"/>
          <w:sz w:val="20"/>
          <w:szCs w:val="20"/>
        </w:rPr>
        <w:t>……………………………….…………………………………………….</w:t>
      </w:r>
      <w:r w:rsidR="00A46275" w:rsidRPr="00BB58DE">
        <w:rPr>
          <w:rFonts w:ascii="Arial" w:hAnsi="Arial" w:cs="Arial"/>
          <w:sz w:val="20"/>
          <w:szCs w:val="20"/>
        </w:rPr>
        <w:t>.</w:t>
      </w:r>
      <w:r w:rsidR="00350D60" w:rsidRPr="00BB58DE">
        <w:rPr>
          <w:rFonts w:ascii="Arial" w:hAnsi="Arial" w:cs="Arial"/>
          <w:sz w:val="20"/>
          <w:szCs w:val="20"/>
        </w:rPr>
        <w:t>.</w:t>
      </w:r>
    </w:p>
    <w:p w14:paraId="0E143674" w14:textId="77777777" w:rsidR="00D317DF" w:rsidRPr="00BB58DE" w:rsidRDefault="00D317DF" w:rsidP="00D317DF">
      <w:pPr>
        <w:ind w:right="-2"/>
        <w:rPr>
          <w:rFonts w:ascii="Arial" w:hAnsi="Arial" w:cs="Arial"/>
          <w:sz w:val="20"/>
          <w:szCs w:val="20"/>
        </w:rPr>
      </w:pPr>
      <w:r w:rsidRPr="00BB58DE">
        <w:rPr>
          <w:rFonts w:ascii="Arial" w:hAnsi="Arial" w:cs="Arial"/>
          <w:sz w:val="20"/>
          <w:szCs w:val="20"/>
        </w:rPr>
        <w:t>- čas izvedbe projekta (od mesec/leto - do mesec/ leto): ……………………………………………….......</w:t>
      </w:r>
    </w:p>
    <w:p w14:paraId="4334490A" w14:textId="73A8D618" w:rsidR="00D317DF" w:rsidRPr="00BB58DE" w:rsidRDefault="00D317DF" w:rsidP="00F0455C">
      <w:pPr>
        <w:spacing w:after="0" w:line="240" w:lineRule="auto"/>
        <w:jc w:val="both"/>
        <w:rPr>
          <w:rFonts w:ascii="Arial" w:hAnsi="Arial" w:cs="Arial"/>
          <w:sz w:val="20"/>
          <w:szCs w:val="20"/>
        </w:rPr>
      </w:pPr>
      <w:bookmarkStart w:id="8" w:name="_Hlk3886096"/>
      <w:r w:rsidRPr="00BB58DE">
        <w:rPr>
          <w:rFonts w:ascii="Arial" w:hAnsi="Arial" w:cs="Arial"/>
          <w:sz w:val="20"/>
          <w:szCs w:val="20"/>
        </w:rPr>
        <w:t>- gradnja komunalne infrastrukture</w:t>
      </w:r>
      <w:r w:rsidR="00A26DA7" w:rsidRPr="00BB58DE">
        <w:rPr>
          <w:rFonts w:ascii="Arial" w:hAnsi="Arial" w:cs="Arial"/>
          <w:sz w:val="20"/>
          <w:szCs w:val="20"/>
        </w:rPr>
        <w:t xml:space="preserve"> </w:t>
      </w:r>
      <w:r w:rsidR="00F0455C" w:rsidRPr="00BB58DE">
        <w:rPr>
          <w:rFonts w:ascii="Arial" w:hAnsi="Arial" w:cs="Arial"/>
          <w:sz w:val="20"/>
          <w:szCs w:val="20"/>
        </w:rPr>
        <w:t>(vodovod, kanalizacija, toplovod)</w:t>
      </w:r>
      <w:r w:rsidRPr="00BB58DE">
        <w:rPr>
          <w:rFonts w:ascii="Arial" w:hAnsi="Arial" w:cs="Arial"/>
          <w:sz w:val="20"/>
          <w:szCs w:val="20"/>
        </w:rPr>
        <w:t xml:space="preserve">: </w:t>
      </w:r>
    </w:p>
    <w:p w14:paraId="674984EF" w14:textId="1A812956" w:rsidR="00D317DF" w:rsidRPr="00BB58DE" w:rsidRDefault="00D317DF" w:rsidP="006301F2">
      <w:pPr>
        <w:pStyle w:val="Odstavekseznama"/>
        <w:numPr>
          <w:ilvl w:val="1"/>
          <w:numId w:val="50"/>
        </w:numPr>
        <w:spacing w:after="0" w:line="240" w:lineRule="auto"/>
        <w:ind w:left="1434" w:hanging="357"/>
        <w:jc w:val="both"/>
        <w:rPr>
          <w:rFonts w:ascii="Arial" w:hAnsi="Arial" w:cs="Arial"/>
          <w:sz w:val="20"/>
          <w:szCs w:val="20"/>
        </w:rPr>
      </w:pPr>
      <w:r w:rsidRPr="00BB58DE">
        <w:rPr>
          <w:rFonts w:ascii="Arial" w:hAnsi="Arial" w:cs="Arial"/>
          <w:sz w:val="20"/>
          <w:szCs w:val="20"/>
        </w:rPr>
        <w:t>vrsta</w:t>
      </w:r>
      <w:r w:rsidR="00106B51" w:rsidRPr="00BB58DE">
        <w:rPr>
          <w:rFonts w:ascii="Arial" w:hAnsi="Arial" w:cs="Arial"/>
          <w:sz w:val="20"/>
          <w:szCs w:val="20"/>
        </w:rPr>
        <w:t xml:space="preserve"> komunalne infrastrukture</w:t>
      </w:r>
      <w:r w:rsidRPr="00BB58DE">
        <w:rPr>
          <w:rFonts w:ascii="Arial" w:hAnsi="Arial" w:cs="Arial"/>
          <w:sz w:val="20"/>
          <w:szCs w:val="20"/>
        </w:rPr>
        <w:t>,</w:t>
      </w:r>
      <w:r w:rsidR="00766246" w:rsidRPr="00BB58DE">
        <w:rPr>
          <w:rFonts w:ascii="Arial" w:hAnsi="Arial" w:cs="Arial"/>
          <w:sz w:val="20"/>
          <w:szCs w:val="20"/>
        </w:rPr>
        <w:t xml:space="preserve"> </w:t>
      </w:r>
      <w:r w:rsidRPr="00BB58DE">
        <w:rPr>
          <w:rFonts w:ascii="Arial" w:hAnsi="Arial" w:cs="Arial"/>
          <w:sz w:val="20"/>
          <w:szCs w:val="20"/>
        </w:rPr>
        <w:t>.……………………</w:t>
      </w:r>
      <w:r w:rsidR="004463BC" w:rsidRPr="00BB58DE">
        <w:rPr>
          <w:rFonts w:ascii="Arial" w:hAnsi="Arial" w:cs="Arial"/>
          <w:sz w:val="20"/>
          <w:szCs w:val="20"/>
        </w:rPr>
        <w:t>..</w:t>
      </w:r>
      <w:r w:rsidR="00F0455C" w:rsidRPr="00BB58DE">
        <w:rPr>
          <w:rFonts w:ascii="Arial" w:hAnsi="Arial" w:cs="Arial"/>
          <w:sz w:val="20"/>
          <w:szCs w:val="20"/>
        </w:rPr>
        <w:t>.....................................................</w:t>
      </w:r>
      <w:r w:rsidR="004463BC" w:rsidRPr="00BB58DE">
        <w:rPr>
          <w:rFonts w:ascii="Arial" w:hAnsi="Arial" w:cs="Arial"/>
          <w:sz w:val="20"/>
          <w:szCs w:val="20"/>
        </w:rPr>
        <w:t>.</w:t>
      </w:r>
    </w:p>
    <w:p w14:paraId="7F94E9AC" w14:textId="1250C5D3" w:rsidR="00DD633C" w:rsidRPr="00BB58DE" w:rsidRDefault="00DD633C" w:rsidP="00737D55">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material komunalne infrastrukture, .………………………………………………………….</w:t>
      </w:r>
    </w:p>
    <w:p w14:paraId="022487CC" w14:textId="02963A85" w:rsidR="005F6A8D" w:rsidRPr="00BB58DE" w:rsidRDefault="004463BC" w:rsidP="00737D55">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premer komunalne infrastrukture</w:t>
      </w:r>
      <w:r w:rsidR="005F6A8D" w:rsidRPr="00BB58DE">
        <w:rPr>
          <w:rFonts w:ascii="Arial" w:hAnsi="Arial" w:cs="Arial"/>
          <w:sz w:val="20"/>
          <w:szCs w:val="20"/>
        </w:rPr>
        <w:t xml:space="preserve">, </w:t>
      </w:r>
      <w:r w:rsidR="00DD633C" w:rsidRPr="00BB58DE">
        <w:rPr>
          <w:rFonts w:ascii="Arial" w:hAnsi="Arial" w:cs="Arial"/>
          <w:sz w:val="20"/>
          <w:szCs w:val="20"/>
        </w:rPr>
        <w:t>DN</w:t>
      </w:r>
      <w:r w:rsidR="005F6A8D" w:rsidRPr="00BB58DE">
        <w:rPr>
          <w:rFonts w:ascii="Arial" w:hAnsi="Arial" w:cs="Arial"/>
          <w:sz w:val="20"/>
          <w:szCs w:val="20"/>
        </w:rPr>
        <w:t>.……………………………………………………</w:t>
      </w:r>
      <w:r w:rsidR="00DD633C" w:rsidRPr="00BB58DE">
        <w:rPr>
          <w:rFonts w:ascii="Arial" w:hAnsi="Arial" w:cs="Arial"/>
          <w:sz w:val="20"/>
          <w:szCs w:val="20"/>
        </w:rPr>
        <w:t>….</w:t>
      </w:r>
    </w:p>
    <w:p w14:paraId="00E3DC12" w14:textId="375C3340" w:rsidR="005F6A8D" w:rsidRPr="00BB58DE" w:rsidRDefault="00DD633C" w:rsidP="00737D55">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 xml:space="preserve">dolžina </w:t>
      </w:r>
      <w:r w:rsidR="00F50D2B" w:rsidRPr="00BB58DE">
        <w:rPr>
          <w:rFonts w:ascii="Arial" w:hAnsi="Arial" w:cs="Arial"/>
          <w:sz w:val="20"/>
          <w:szCs w:val="20"/>
        </w:rPr>
        <w:t xml:space="preserve">izvedene </w:t>
      </w:r>
      <w:r w:rsidRPr="00BB58DE">
        <w:rPr>
          <w:rFonts w:ascii="Arial" w:hAnsi="Arial" w:cs="Arial"/>
          <w:sz w:val="20"/>
          <w:szCs w:val="20"/>
        </w:rPr>
        <w:t>komunalne infrastrukture</w:t>
      </w:r>
      <w:r w:rsidR="005301CB" w:rsidRPr="00BB58DE">
        <w:rPr>
          <w:rFonts w:ascii="Arial" w:hAnsi="Arial" w:cs="Arial"/>
          <w:sz w:val="20"/>
          <w:szCs w:val="20"/>
        </w:rPr>
        <w:t xml:space="preserve"> v cestnem telesu</w:t>
      </w:r>
      <w:r w:rsidR="005F6A8D" w:rsidRPr="00BB58DE">
        <w:rPr>
          <w:rFonts w:ascii="Arial" w:hAnsi="Arial" w:cs="Arial"/>
          <w:sz w:val="20"/>
          <w:szCs w:val="20"/>
        </w:rPr>
        <w:t>, .……………………</w:t>
      </w:r>
      <w:r w:rsidR="00A26DA7" w:rsidRPr="00BB58DE">
        <w:rPr>
          <w:rFonts w:ascii="Arial" w:hAnsi="Arial" w:cs="Arial"/>
          <w:sz w:val="20"/>
          <w:szCs w:val="20"/>
        </w:rPr>
        <w:t>………</w:t>
      </w:r>
    </w:p>
    <w:bookmarkEnd w:id="8"/>
    <w:p w14:paraId="066957D1" w14:textId="2B116686" w:rsidR="00AC48D1" w:rsidRPr="00BB58DE" w:rsidRDefault="00AC48D1" w:rsidP="00AC48D1">
      <w:pPr>
        <w:spacing w:before="225" w:after="225" w:line="240" w:lineRule="auto"/>
        <w:jc w:val="both"/>
        <w:rPr>
          <w:rFonts w:ascii="Arial" w:hAnsi="Arial" w:cs="Arial"/>
          <w:sz w:val="20"/>
          <w:szCs w:val="20"/>
        </w:rPr>
      </w:pPr>
      <w:r w:rsidRPr="00BB58DE">
        <w:rPr>
          <w:rFonts w:ascii="Arial" w:hAnsi="Arial" w:cs="Arial"/>
          <w:sz w:val="20"/>
          <w:szCs w:val="20"/>
        </w:rPr>
        <w:t>- gradnja</w:t>
      </w:r>
      <w:r w:rsidRPr="00BB58DE">
        <w:rPr>
          <w:rFonts w:ascii="Arial" w:hAnsi="Arial" w:cs="Arial"/>
          <w:sz w:val="20"/>
          <w:szCs w:val="20"/>
          <w:vertAlign w:val="superscript"/>
        </w:rPr>
        <w:t>1</w:t>
      </w:r>
      <w:r w:rsidRPr="00BB58DE">
        <w:rPr>
          <w:rFonts w:ascii="Arial" w:hAnsi="Arial" w:cs="Arial"/>
          <w:sz w:val="20"/>
          <w:szCs w:val="20"/>
        </w:rPr>
        <w:t xml:space="preserve"> zaključena: </w:t>
      </w:r>
      <w:r w:rsidRPr="00BB58DE">
        <w:rPr>
          <w:rFonts w:ascii="Arial" w:hAnsi="Arial" w:cs="Arial"/>
          <w:sz w:val="20"/>
          <w:szCs w:val="20"/>
        </w:rPr>
        <w:tab/>
      </w:r>
      <w:r w:rsidR="007102C5" w:rsidRPr="00BB58DE">
        <w:rPr>
          <w:rFonts w:ascii="Arial" w:hAnsi="Arial" w:cs="Arial"/>
          <w:sz w:val="20"/>
          <w:szCs w:val="20"/>
        </w:rPr>
        <w:tab/>
      </w:r>
      <w:r w:rsidR="007102C5" w:rsidRPr="00BB58DE">
        <w:rPr>
          <w:rFonts w:ascii="Arial" w:hAnsi="Arial" w:cs="Arial"/>
          <w:sz w:val="20"/>
          <w:szCs w:val="20"/>
        </w:rPr>
        <w:tab/>
      </w:r>
      <w:r w:rsidRPr="00BB58DE">
        <w:rPr>
          <w:rFonts w:ascii="Arial" w:hAnsi="Arial" w:cs="Arial"/>
          <w:sz w:val="20"/>
          <w:szCs w:val="20"/>
        </w:rPr>
        <w:t>DA</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NE</w:t>
      </w:r>
    </w:p>
    <w:p w14:paraId="125AB310" w14:textId="77777777" w:rsidR="00AC48D1" w:rsidRPr="00BB58DE" w:rsidRDefault="00AC48D1" w:rsidP="00AC48D1">
      <w:pPr>
        <w:spacing w:before="225" w:after="225" w:line="240" w:lineRule="auto"/>
        <w:jc w:val="both"/>
        <w:rPr>
          <w:rFonts w:ascii="Arial" w:hAnsi="Arial" w:cs="Arial"/>
          <w:sz w:val="20"/>
          <w:szCs w:val="20"/>
        </w:rPr>
      </w:pPr>
      <w:r w:rsidRPr="00BB58DE">
        <w:rPr>
          <w:rFonts w:ascii="Arial" w:hAnsi="Arial" w:cs="Arial"/>
          <w:sz w:val="20"/>
          <w:szCs w:val="20"/>
        </w:rPr>
        <w:t>- uporabno dovoljenje:            DA, št. UD…………………….. z dne ……………………</w:t>
      </w:r>
      <w:r w:rsidRPr="00BB58DE">
        <w:rPr>
          <w:rFonts w:ascii="Arial" w:hAnsi="Arial" w:cs="Arial"/>
          <w:sz w:val="20"/>
          <w:szCs w:val="20"/>
        </w:rPr>
        <w:tab/>
      </w:r>
      <w:r w:rsidRPr="00BB58DE">
        <w:rPr>
          <w:rFonts w:ascii="Arial" w:hAnsi="Arial" w:cs="Arial"/>
          <w:sz w:val="20"/>
          <w:szCs w:val="20"/>
        </w:rPr>
        <w:tab/>
        <w:t>NE</w:t>
      </w:r>
    </w:p>
    <w:p w14:paraId="4F4C9B29" w14:textId="3C9420E3" w:rsidR="00AC48D1" w:rsidRPr="00BB58DE" w:rsidRDefault="00AC48D1" w:rsidP="00AC48D1">
      <w:pPr>
        <w:spacing w:before="225" w:after="225" w:line="240" w:lineRule="auto"/>
        <w:jc w:val="both"/>
        <w:rPr>
          <w:rFonts w:ascii="Arial" w:hAnsi="Arial" w:cs="Arial"/>
          <w:sz w:val="20"/>
          <w:szCs w:val="20"/>
        </w:rPr>
      </w:pPr>
      <w:r w:rsidRPr="00BB58DE">
        <w:rPr>
          <w:rFonts w:ascii="Arial" w:hAnsi="Arial" w:cs="Arial"/>
          <w:sz w:val="20"/>
          <w:szCs w:val="20"/>
        </w:rPr>
        <w:t>- zapisnik o prevzemu del:      DA, številka ………………….. z dne ……………………</w:t>
      </w:r>
      <w:r w:rsidRPr="00BB58DE">
        <w:rPr>
          <w:rFonts w:ascii="Arial" w:hAnsi="Arial" w:cs="Arial"/>
          <w:sz w:val="20"/>
          <w:szCs w:val="20"/>
        </w:rPr>
        <w:tab/>
      </w:r>
      <w:r w:rsidRPr="00BB58DE">
        <w:rPr>
          <w:rFonts w:ascii="Arial" w:hAnsi="Arial" w:cs="Arial"/>
          <w:sz w:val="20"/>
          <w:szCs w:val="20"/>
        </w:rPr>
        <w:tab/>
        <w:t>NE</w:t>
      </w:r>
    </w:p>
    <w:p w14:paraId="6C2BFCE5" w14:textId="77777777" w:rsidR="00261EEA" w:rsidRPr="00BB58DE" w:rsidRDefault="00261EEA" w:rsidP="00261EEA">
      <w:pPr>
        <w:tabs>
          <w:tab w:val="left" w:pos="3686"/>
        </w:tabs>
        <w:rPr>
          <w:rFonts w:ascii="Arial" w:hAnsi="Arial" w:cs="Arial"/>
          <w:b/>
          <w:sz w:val="20"/>
          <w:szCs w:val="20"/>
        </w:rPr>
      </w:pPr>
      <w:r w:rsidRPr="00BB58DE">
        <w:rPr>
          <w:rFonts w:ascii="Arial" w:hAnsi="Arial" w:cs="Arial"/>
          <w:sz w:val="20"/>
          <w:szCs w:val="20"/>
        </w:rPr>
        <w:t xml:space="preserve">- kratek tehnični opis izvedbe </w:t>
      </w:r>
    </w:p>
    <w:p w14:paraId="6E91CF74" w14:textId="7E7F91C3" w:rsidR="00261EEA" w:rsidRPr="00BB58DE" w:rsidRDefault="00261EEA" w:rsidP="00261EEA">
      <w:pPr>
        <w:tabs>
          <w:tab w:val="left" w:pos="3686"/>
        </w:tabs>
        <w:rPr>
          <w:rFonts w:ascii="Arial" w:hAnsi="Arial" w:cs="Arial"/>
          <w:sz w:val="20"/>
          <w:szCs w:val="20"/>
        </w:rPr>
      </w:pPr>
      <w:r w:rsidRPr="00BB58DE">
        <w:rPr>
          <w:rFonts w:ascii="Arial" w:hAnsi="Arial" w:cs="Arial"/>
          <w:sz w:val="20"/>
          <w:szCs w:val="20"/>
        </w:rPr>
        <w:t>…………………….………………………………….………………………………….…………………………</w:t>
      </w:r>
    </w:p>
    <w:p w14:paraId="6BB25585" w14:textId="77777777" w:rsidR="006301F2" w:rsidRPr="00BB58DE" w:rsidRDefault="006301F2" w:rsidP="006301F2">
      <w:pPr>
        <w:tabs>
          <w:tab w:val="left" w:pos="3686"/>
        </w:tabs>
        <w:rPr>
          <w:rFonts w:ascii="Arial" w:hAnsi="Arial" w:cs="Arial"/>
          <w:sz w:val="20"/>
          <w:szCs w:val="20"/>
        </w:rPr>
      </w:pPr>
      <w:r w:rsidRPr="00BB58DE">
        <w:rPr>
          <w:rFonts w:ascii="Arial" w:hAnsi="Arial" w:cs="Arial"/>
          <w:sz w:val="20"/>
          <w:szCs w:val="20"/>
        </w:rPr>
        <w:t>…………………….………………………………….………………………………….…………………………</w:t>
      </w:r>
    </w:p>
    <w:p w14:paraId="7F07DCE6" w14:textId="77777777" w:rsidR="006301F2" w:rsidRPr="00BB58DE" w:rsidRDefault="006301F2" w:rsidP="00261EEA">
      <w:pPr>
        <w:tabs>
          <w:tab w:val="left" w:pos="3686"/>
        </w:tabs>
        <w:rPr>
          <w:rFonts w:ascii="Arial" w:hAnsi="Arial" w:cs="Arial"/>
          <w:sz w:val="20"/>
          <w:szCs w:val="20"/>
        </w:rPr>
      </w:pPr>
    </w:p>
    <w:p w14:paraId="5F03E275" w14:textId="77777777" w:rsidR="00261EEA" w:rsidRPr="00BB58DE" w:rsidRDefault="00261EEA" w:rsidP="0076151F">
      <w:pPr>
        <w:tabs>
          <w:tab w:val="left" w:pos="3686"/>
        </w:tabs>
        <w:spacing w:after="0" w:line="240" w:lineRule="auto"/>
        <w:jc w:val="both"/>
        <w:rPr>
          <w:rFonts w:ascii="Arial" w:hAnsi="Arial" w:cs="Arial"/>
          <w:b/>
          <w:bCs/>
          <w:sz w:val="20"/>
          <w:szCs w:val="20"/>
        </w:rPr>
      </w:pPr>
      <w:r w:rsidRPr="00BB58DE">
        <w:rPr>
          <w:rFonts w:ascii="Arial" w:hAnsi="Arial" w:cs="Arial"/>
          <w:bCs/>
          <w:sz w:val="20"/>
          <w:szCs w:val="20"/>
        </w:rPr>
        <w:t>Do izdaje tega potrdila na omenjenem objektu ni bilo nikakršnih reklamacij zaradi slabe izvedbe del.</w:t>
      </w:r>
    </w:p>
    <w:p w14:paraId="3ED388D1" w14:textId="77777777" w:rsidR="0076151F" w:rsidRPr="00BB58DE" w:rsidRDefault="0076151F" w:rsidP="0076151F">
      <w:pPr>
        <w:spacing w:after="0" w:line="240" w:lineRule="auto"/>
        <w:jc w:val="both"/>
        <w:rPr>
          <w:rFonts w:ascii="Arial" w:hAnsi="Arial" w:cs="Arial"/>
          <w:sz w:val="20"/>
          <w:szCs w:val="20"/>
        </w:rPr>
      </w:pPr>
    </w:p>
    <w:p w14:paraId="6B784D64" w14:textId="543491F7" w:rsidR="007D2532" w:rsidRPr="00BB58DE" w:rsidRDefault="00B76DD8" w:rsidP="0076151F">
      <w:pPr>
        <w:spacing w:after="0" w:line="240" w:lineRule="auto"/>
        <w:jc w:val="both"/>
        <w:rPr>
          <w:rFonts w:ascii="Arial" w:hAnsi="Arial" w:cs="Arial"/>
          <w:sz w:val="20"/>
          <w:szCs w:val="20"/>
        </w:rPr>
      </w:pPr>
      <w:r w:rsidRPr="00BB58DE">
        <w:rPr>
          <w:rFonts w:ascii="Arial" w:hAnsi="Arial" w:cs="Arial"/>
          <w:sz w:val="20"/>
          <w:szCs w:val="20"/>
        </w:rPr>
        <w:t>Delo je bilo opravljeno v dogovorjeni kvaliteti, količini in v dogovorjenem roku, v skladu z dogovorjenimi postopki in standardi.</w:t>
      </w:r>
    </w:p>
    <w:p w14:paraId="3A09B9A3" w14:textId="77777777" w:rsidR="0076151F" w:rsidRPr="00BB58DE" w:rsidRDefault="0076151F"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BB58DE" w:rsidRPr="00BB58DE" w14:paraId="3D0A5794" w14:textId="77777777" w:rsidTr="005A4808">
        <w:tc>
          <w:tcPr>
            <w:tcW w:w="2367" w:type="pct"/>
            <w:hideMark/>
          </w:tcPr>
          <w:p w14:paraId="14D8D9F4" w14:textId="77777777" w:rsidR="005A4808" w:rsidRPr="00BB58DE" w:rsidRDefault="005A4808" w:rsidP="00FC43A6">
            <w:pPr>
              <w:jc w:val="both"/>
              <w:rPr>
                <w:rFonts w:ascii="Arial" w:hAnsi="Arial" w:cs="Arial"/>
                <w:position w:val="-2"/>
                <w:sz w:val="20"/>
                <w:szCs w:val="20"/>
              </w:rPr>
            </w:pPr>
          </w:p>
          <w:p w14:paraId="5E2E2D92"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2C972244"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BB58DE" w:rsidRPr="00BB58DE" w14:paraId="0872C659" w14:textId="77777777" w:rsidTr="005A4808">
        <w:tc>
          <w:tcPr>
            <w:tcW w:w="2367" w:type="pct"/>
            <w:hideMark/>
          </w:tcPr>
          <w:p w14:paraId="50CEB08A"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24578DEE" w14:textId="77777777" w:rsidR="005A4808" w:rsidRPr="00BB58DE" w:rsidRDefault="005A4808" w:rsidP="00FC43A6">
            <w:pPr>
              <w:jc w:val="both"/>
              <w:rPr>
                <w:rFonts w:ascii="Arial" w:hAnsi="Arial" w:cs="Arial"/>
                <w:sz w:val="20"/>
                <w:szCs w:val="20"/>
              </w:rPr>
            </w:pPr>
            <w:r w:rsidRPr="00BB58DE">
              <w:rPr>
                <w:rFonts w:ascii="Arial" w:hAnsi="Arial" w:cs="Arial"/>
                <w:sz w:val="20"/>
                <w:szCs w:val="20"/>
              </w:rPr>
              <w:t xml:space="preserve">          </w:t>
            </w:r>
            <w:r w:rsidRPr="00BB58DE">
              <w:rPr>
                <w:rFonts w:ascii="Arial" w:hAnsi="Arial" w:cs="Arial"/>
                <w:position w:val="-2"/>
                <w:sz w:val="20"/>
                <w:szCs w:val="20"/>
              </w:rPr>
              <w:t>____________________________________</w:t>
            </w:r>
          </w:p>
          <w:p w14:paraId="4DEC973C"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 xml:space="preserve">          (Ime in priimek ter podpis)</w:t>
            </w:r>
          </w:p>
        </w:tc>
      </w:tr>
      <w:tr w:rsidR="00BB58DE" w:rsidRPr="00BB58DE" w14:paraId="6F269653" w14:textId="77777777" w:rsidTr="005A4808">
        <w:tc>
          <w:tcPr>
            <w:tcW w:w="2367" w:type="pct"/>
          </w:tcPr>
          <w:p w14:paraId="63963035" w14:textId="467FC1C0" w:rsidR="007D2532" w:rsidRPr="00BB58DE" w:rsidRDefault="007D2532" w:rsidP="00E51C59">
            <w:pPr>
              <w:jc w:val="both"/>
              <w:rPr>
                <w:rFonts w:ascii="Arial" w:hAnsi="Arial" w:cs="Arial"/>
                <w:sz w:val="20"/>
                <w:szCs w:val="20"/>
              </w:rPr>
            </w:pPr>
          </w:p>
        </w:tc>
        <w:tc>
          <w:tcPr>
            <w:tcW w:w="0" w:type="auto"/>
          </w:tcPr>
          <w:p w14:paraId="13C45CBE" w14:textId="48C19BB8" w:rsidR="007D2532" w:rsidRPr="00BB58DE" w:rsidRDefault="007D2532" w:rsidP="00E51C59">
            <w:pPr>
              <w:jc w:val="both"/>
              <w:rPr>
                <w:rFonts w:ascii="Arial" w:hAnsi="Arial" w:cs="Arial"/>
                <w:sz w:val="20"/>
                <w:szCs w:val="20"/>
              </w:rPr>
            </w:pPr>
          </w:p>
        </w:tc>
      </w:tr>
    </w:tbl>
    <w:p w14:paraId="571045EF" w14:textId="076ACC8A" w:rsidR="003B2CEB" w:rsidRPr="00BB58DE" w:rsidRDefault="00050BE3" w:rsidP="0076151F">
      <w:pPr>
        <w:rPr>
          <w:rFonts w:ascii="Arial" w:hAnsi="Arial" w:cs="Arial"/>
          <w:i/>
          <w:sz w:val="18"/>
          <w:szCs w:val="18"/>
        </w:rPr>
      </w:pPr>
      <w:r w:rsidRPr="00BB58DE">
        <w:rPr>
          <w:rFonts w:ascii="Arial" w:hAnsi="Arial" w:cs="Arial"/>
          <w:i/>
          <w:sz w:val="18"/>
          <w:szCs w:val="18"/>
        </w:rPr>
        <w:br w:type="page"/>
      </w:r>
      <w:r w:rsidR="00B6222A" w:rsidRPr="00BB58DE">
        <w:rPr>
          <w:rFonts w:ascii="Arial" w:hAnsi="Arial" w:cs="Arial"/>
          <w:i/>
          <w:sz w:val="18"/>
          <w:szCs w:val="18"/>
        </w:rPr>
        <w:lastRenderedPageBreak/>
        <w:t>Obrazec št: 7</w:t>
      </w:r>
    </w:p>
    <w:p w14:paraId="2657B525" w14:textId="77777777" w:rsidR="003B2CEB" w:rsidRPr="00BB58DE" w:rsidRDefault="003B2CEB" w:rsidP="00E51C59">
      <w:pPr>
        <w:jc w:val="both"/>
        <w:rPr>
          <w:rFonts w:ascii="Arial" w:hAnsi="Arial" w:cs="Arial"/>
          <w:b/>
          <w:sz w:val="18"/>
          <w:szCs w:val="18"/>
        </w:rPr>
      </w:pPr>
    </w:p>
    <w:p w14:paraId="0DCD25AF" w14:textId="77777777" w:rsidR="00D7525A" w:rsidRPr="00BB58DE" w:rsidRDefault="00691750" w:rsidP="004551A3">
      <w:pPr>
        <w:pStyle w:val="Naslov3"/>
        <w:jc w:val="both"/>
        <w:rPr>
          <w:rFonts w:ascii="Arial" w:hAnsi="Arial" w:cs="Arial"/>
          <w:color w:val="auto"/>
          <w:sz w:val="24"/>
          <w:u w:val="single"/>
        </w:rPr>
      </w:pPr>
      <w:bookmarkStart w:id="9" w:name="_Toc3892024"/>
      <w:r w:rsidRPr="00BB58DE">
        <w:rPr>
          <w:rFonts w:ascii="Arial" w:hAnsi="Arial" w:cs="Arial"/>
          <w:color w:val="auto"/>
          <w:sz w:val="24"/>
          <w:u w:val="single"/>
        </w:rPr>
        <w:t>TEHNIČNE IN STROKOVNE ZMOGLJIVOSTI PONUDNIKA ZA IZVEDBO JAVNEGA NAROČILA</w:t>
      </w:r>
      <w:bookmarkEnd w:id="9"/>
    </w:p>
    <w:p w14:paraId="122B6ADE" w14:textId="77777777" w:rsidR="00D7525A" w:rsidRPr="00BB58DE"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B58DE"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B58DE" w:rsidRDefault="00691750" w:rsidP="00691750">
      <w:pPr>
        <w:tabs>
          <w:tab w:val="left" w:pos="851"/>
          <w:tab w:val="left" w:pos="5387"/>
        </w:tabs>
        <w:spacing w:line="264" w:lineRule="auto"/>
        <w:rPr>
          <w:rFonts w:ascii="Arial" w:hAnsi="Arial" w:cs="Arial"/>
          <w:b/>
          <w:sz w:val="20"/>
          <w:szCs w:val="20"/>
        </w:rPr>
      </w:pPr>
      <w:r w:rsidRPr="00BB58DE">
        <w:rPr>
          <w:rFonts w:ascii="Arial" w:hAnsi="Arial" w:cs="Arial"/>
          <w:b/>
          <w:sz w:val="20"/>
          <w:szCs w:val="20"/>
        </w:rPr>
        <w:t>TEHNIČNE ZMOGLJIVOSTI:</w:t>
      </w:r>
    </w:p>
    <w:p w14:paraId="6730CC86" w14:textId="77777777" w:rsidR="00691750" w:rsidRPr="00BB58DE" w:rsidRDefault="00691750" w:rsidP="00691750">
      <w:pPr>
        <w:tabs>
          <w:tab w:val="left" w:pos="851"/>
          <w:tab w:val="left" w:pos="5387"/>
        </w:tabs>
        <w:spacing w:line="264" w:lineRule="auto"/>
        <w:rPr>
          <w:rFonts w:ascii="Arial" w:hAnsi="Arial" w:cs="Arial"/>
          <w:sz w:val="20"/>
          <w:szCs w:val="20"/>
        </w:rPr>
      </w:pPr>
      <w:r w:rsidRPr="00BB58DE">
        <w:rPr>
          <w:rFonts w:ascii="Arial" w:hAnsi="Arial" w:cs="Arial"/>
          <w:sz w:val="20"/>
          <w:szCs w:val="20"/>
        </w:rPr>
        <w:t>Izjavljamo, da:</w:t>
      </w:r>
    </w:p>
    <w:p w14:paraId="56232E69" w14:textId="77777777" w:rsidR="00691750" w:rsidRPr="00BB58DE" w:rsidRDefault="00691750" w:rsidP="00737D55">
      <w:pPr>
        <w:pStyle w:val="Odstavekseznama"/>
        <w:numPr>
          <w:ilvl w:val="0"/>
          <w:numId w:val="23"/>
        </w:numPr>
        <w:spacing w:before="60" w:after="0" w:line="264" w:lineRule="auto"/>
        <w:jc w:val="both"/>
        <w:rPr>
          <w:rFonts w:ascii="Arial" w:hAnsi="Arial" w:cs="Arial"/>
          <w:sz w:val="20"/>
          <w:szCs w:val="20"/>
        </w:rPr>
      </w:pPr>
      <w:r w:rsidRPr="00BB58DE">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B58DE" w:rsidRDefault="00691750" w:rsidP="00737D55">
      <w:pPr>
        <w:pStyle w:val="Odstavekseznama"/>
        <w:numPr>
          <w:ilvl w:val="0"/>
          <w:numId w:val="23"/>
        </w:numPr>
        <w:spacing w:before="60" w:after="0" w:line="264" w:lineRule="auto"/>
        <w:jc w:val="both"/>
        <w:rPr>
          <w:rFonts w:ascii="Arial" w:hAnsi="Arial" w:cs="Arial"/>
          <w:sz w:val="20"/>
          <w:szCs w:val="20"/>
        </w:rPr>
      </w:pPr>
      <w:r w:rsidRPr="00BB58DE">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B58DE"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B58DE"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B58DE" w:rsidRDefault="00691750" w:rsidP="00691750">
      <w:pPr>
        <w:tabs>
          <w:tab w:val="left" w:pos="851"/>
          <w:tab w:val="left" w:pos="5387"/>
        </w:tabs>
        <w:spacing w:line="264" w:lineRule="auto"/>
        <w:jc w:val="both"/>
        <w:rPr>
          <w:rFonts w:ascii="Arial" w:hAnsi="Arial" w:cs="Arial"/>
          <w:b/>
          <w:sz w:val="20"/>
          <w:szCs w:val="20"/>
        </w:rPr>
      </w:pPr>
      <w:r w:rsidRPr="00BB58DE">
        <w:rPr>
          <w:rFonts w:ascii="Arial" w:hAnsi="Arial" w:cs="Arial"/>
          <w:b/>
          <w:sz w:val="20"/>
          <w:szCs w:val="20"/>
        </w:rPr>
        <w:t>STROKOVNE ZMOGLJIVOSTI:</w:t>
      </w:r>
    </w:p>
    <w:p w14:paraId="5134684A" w14:textId="77777777" w:rsidR="00B6222A" w:rsidRPr="00BB58DE" w:rsidRDefault="00B6222A" w:rsidP="00B6222A">
      <w:pPr>
        <w:tabs>
          <w:tab w:val="left" w:pos="851"/>
          <w:tab w:val="left" w:pos="5387"/>
        </w:tabs>
        <w:spacing w:line="264" w:lineRule="auto"/>
        <w:jc w:val="both"/>
        <w:rPr>
          <w:rFonts w:ascii="Arial" w:hAnsi="Arial" w:cs="Arial"/>
          <w:sz w:val="20"/>
          <w:szCs w:val="20"/>
        </w:rPr>
      </w:pPr>
      <w:r w:rsidRPr="00BB58DE">
        <w:rPr>
          <w:rFonts w:ascii="Arial" w:hAnsi="Arial" w:cs="Arial"/>
          <w:sz w:val="20"/>
          <w:szCs w:val="20"/>
        </w:rPr>
        <w:t>Izjavljamo, da:</w:t>
      </w:r>
    </w:p>
    <w:p w14:paraId="0CA1B4C9" w14:textId="77777777" w:rsidR="00B6222A" w:rsidRPr="00BB58DE" w:rsidRDefault="00B6222A" w:rsidP="00737D55">
      <w:pPr>
        <w:numPr>
          <w:ilvl w:val="0"/>
          <w:numId w:val="25"/>
        </w:numPr>
        <w:spacing w:before="60" w:after="0" w:line="264" w:lineRule="auto"/>
        <w:contextualSpacing/>
        <w:jc w:val="both"/>
        <w:rPr>
          <w:rFonts w:ascii="Arial" w:hAnsi="Arial" w:cs="Arial"/>
          <w:sz w:val="20"/>
          <w:szCs w:val="20"/>
        </w:rPr>
      </w:pPr>
      <w:r w:rsidRPr="00BB58DE">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BB58DE" w:rsidRDefault="00B6222A" w:rsidP="00737D55">
      <w:pPr>
        <w:numPr>
          <w:ilvl w:val="0"/>
          <w:numId w:val="25"/>
        </w:numPr>
        <w:spacing w:before="60" w:after="0" w:line="264" w:lineRule="auto"/>
        <w:contextualSpacing/>
        <w:jc w:val="both"/>
        <w:rPr>
          <w:rFonts w:ascii="Arial" w:hAnsi="Arial" w:cs="Arial"/>
          <w:sz w:val="20"/>
          <w:szCs w:val="20"/>
        </w:rPr>
      </w:pPr>
      <w:r w:rsidRPr="00BB58DE">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B58DE" w:rsidRDefault="00B6222A" w:rsidP="00737D55">
      <w:pPr>
        <w:numPr>
          <w:ilvl w:val="0"/>
          <w:numId w:val="25"/>
        </w:numPr>
        <w:spacing w:before="60" w:after="0" w:line="264" w:lineRule="auto"/>
        <w:contextualSpacing/>
        <w:jc w:val="both"/>
        <w:rPr>
          <w:rFonts w:ascii="Arial" w:hAnsi="Arial" w:cs="Arial"/>
          <w:sz w:val="20"/>
          <w:szCs w:val="20"/>
        </w:rPr>
      </w:pPr>
      <w:r w:rsidRPr="00BB58DE">
        <w:rPr>
          <w:rFonts w:ascii="Arial" w:hAnsi="Arial" w:cs="Arial"/>
          <w:sz w:val="20"/>
          <w:szCs w:val="20"/>
        </w:rPr>
        <w:t>glede na investicijo, ki je predmet javnega naročila razpolagamo z delavci, ki so usposobljeni za razpisana dela,</w:t>
      </w:r>
    </w:p>
    <w:p w14:paraId="58BA3FF4" w14:textId="77777777" w:rsidR="00B6222A" w:rsidRPr="00BB58DE" w:rsidRDefault="00B6222A" w:rsidP="00737D55">
      <w:pPr>
        <w:numPr>
          <w:ilvl w:val="0"/>
          <w:numId w:val="25"/>
        </w:numPr>
        <w:spacing w:before="60" w:after="0" w:line="264" w:lineRule="auto"/>
        <w:contextualSpacing/>
        <w:jc w:val="both"/>
        <w:rPr>
          <w:rFonts w:ascii="Arial" w:hAnsi="Arial" w:cs="Arial"/>
          <w:sz w:val="20"/>
          <w:szCs w:val="20"/>
        </w:rPr>
      </w:pPr>
      <w:r w:rsidRPr="00BB58DE">
        <w:rPr>
          <w:rFonts w:ascii="Arial" w:hAnsi="Arial" w:cs="Arial"/>
          <w:sz w:val="20"/>
          <w:szCs w:val="20"/>
        </w:rPr>
        <w:t xml:space="preserve">bomo v celoti prevzeli vso odgovornost za varnost delavcev in ostalih oseb na gradbišču ter mimoidočih, </w:t>
      </w:r>
    </w:p>
    <w:p w14:paraId="7C345113" w14:textId="77777777" w:rsidR="00B6222A" w:rsidRPr="00BB58DE" w:rsidRDefault="00B6222A" w:rsidP="00737D55">
      <w:pPr>
        <w:numPr>
          <w:ilvl w:val="0"/>
          <w:numId w:val="25"/>
        </w:numPr>
        <w:spacing w:before="60" w:after="0" w:line="264" w:lineRule="auto"/>
        <w:contextualSpacing/>
        <w:jc w:val="both"/>
        <w:rPr>
          <w:rFonts w:ascii="Arial" w:hAnsi="Arial" w:cs="Arial"/>
          <w:sz w:val="20"/>
          <w:szCs w:val="20"/>
        </w:rPr>
      </w:pPr>
      <w:r w:rsidRPr="00BB58DE">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B58DE"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B58DE" w:rsidRDefault="00B6222A" w:rsidP="00B6222A">
      <w:pPr>
        <w:tabs>
          <w:tab w:val="left" w:pos="3686"/>
        </w:tabs>
        <w:spacing w:after="0" w:line="240" w:lineRule="auto"/>
        <w:jc w:val="both"/>
        <w:rPr>
          <w:rFonts w:ascii="Arial" w:eastAsia="Times New Roman" w:hAnsi="Arial" w:cs="Arial"/>
          <w:sz w:val="20"/>
          <w:szCs w:val="20"/>
          <w:lang w:eastAsia="sl-SI"/>
        </w:rPr>
      </w:pPr>
      <w:r w:rsidRPr="00BB58DE">
        <w:rPr>
          <w:rFonts w:ascii="Arial" w:eastAsia="Times New Roman" w:hAnsi="Arial" w:cs="Arial"/>
          <w:b/>
          <w:sz w:val="20"/>
          <w:szCs w:val="20"/>
          <w:lang w:eastAsia="sl-SI"/>
        </w:rPr>
        <w:t xml:space="preserve">ZA VODJO DEL po GZ, katerega lahko zamenjamo le s pisnim soglasjem naročnika, imenujemo: </w:t>
      </w:r>
      <w:r w:rsidRPr="00BB58DE">
        <w:rPr>
          <w:rFonts w:ascii="Arial" w:eastAsia="Times New Roman" w:hAnsi="Arial" w:cs="Arial"/>
          <w:sz w:val="20"/>
          <w:szCs w:val="20"/>
          <w:lang w:eastAsia="sl-SI"/>
        </w:rPr>
        <w:t xml:space="preserve">(izpolnjuje pogoje za vodjo del v skladu </w:t>
      </w:r>
      <w:r w:rsidR="00691256" w:rsidRPr="00BB58DE">
        <w:rPr>
          <w:rFonts w:ascii="Arial" w:eastAsia="Times New Roman" w:hAnsi="Arial" w:cs="Arial"/>
          <w:sz w:val="20"/>
          <w:szCs w:val="20"/>
          <w:lang w:eastAsia="sl-SI"/>
        </w:rPr>
        <w:t>z veljavno gradbeno zakonodajo</w:t>
      </w:r>
      <w:r w:rsidRPr="00BB58DE">
        <w:rPr>
          <w:rFonts w:ascii="Arial" w:eastAsia="Times New Roman" w:hAnsi="Arial" w:cs="Arial"/>
          <w:sz w:val="20"/>
          <w:szCs w:val="20"/>
          <w:lang w:eastAsia="sl-SI"/>
        </w:rPr>
        <w:t>).</w:t>
      </w:r>
    </w:p>
    <w:p w14:paraId="5E70A08D" w14:textId="77777777" w:rsidR="00B6222A" w:rsidRPr="00BB58DE" w:rsidRDefault="00B6222A" w:rsidP="00B6222A">
      <w:pPr>
        <w:tabs>
          <w:tab w:val="left" w:pos="3686"/>
        </w:tabs>
        <w:spacing w:after="0" w:line="240" w:lineRule="auto"/>
        <w:jc w:val="both"/>
        <w:rPr>
          <w:rFonts w:ascii="Arial" w:hAnsi="Arial" w:cs="Arial"/>
          <w:sz w:val="18"/>
          <w:szCs w:val="18"/>
        </w:rPr>
      </w:pPr>
    </w:p>
    <w:p w14:paraId="42CB43B4" w14:textId="77777777" w:rsidR="00691750" w:rsidRPr="00BB58DE"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B58DE" w:rsidRPr="00BB58DE"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 </w:t>
            </w:r>
          </w:p>
        </w:tc>
      </w:tr>
      <w:tr w:rsidR="00BB58DE" w:rsidRPr="00BB58DE"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 </w:t>
            </w:r>
          </w:p>
        </w:tc>
      </w:tr>
      <w:tr w:rsidR="00691750" w:rsidRPr="00BB58DE"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B58DE" w:rsidRDefault="00691750" w:rsidP="00691750">
            <w:pPr>
              <w:spacing w:after="200" w:line="276" w:lineRule="auto"/>
              <w:jc w:val="both"/>
              <w:rPr>
                <w:rFonts w:ascii="Arial" w:eastAsia="Calibri" w:hAnsi="Arial" w:cs="Arial"/>
                <w:b/>
                <w:sz w:val="20"/>
                <w:szCs w:val="20"/>
              </w:rPr>
            </w:pPr>
            <w:r w:rsidRPr="00BB58DE">
              <w:rPr>
                <w:rFonts w:ascii="Arial" w:eastAsia="Calibri" w:hAnsi="Arial" w:cs="Arial"/>
                <w:position w:val="-2"/>
                <w:sz w:val="20"/>
                <w:szCs w:val="20"/>
              </w:rPr>
              <w:t xml:space="preserve">DA </w:t>
            </w:r>
            <w:r w:rsidRPr="00BB58DE">
              <w:rPr>
                <w:rFonts w:ascii="Arial" w:eastAsia="Calibri" w:hAnsi="Arial" w:cs="Arial"/>
                <w:b/>
                <w:sz w:val="20"/>
                <w:szCs w:val="20"/>
              </w:rPr>
              <w:fldChar w:fldCharType="begin">
                <w:ffData>
                  <w:name w:val="cbox156e528c80bdc6"/>
                  <w:enabled/>
                  <w:calcOnExit w:val="0"/>
                  <w:checkBox>
                    <w:sizeAuto/>
                    <w:default w:val="0"/>
                  </w:checkBox>
                </w:ffData>
              </w:fldChar>
            </w:r>
            <w:r w:rsidRPr="00BB58DE">
              <w:rPr>
                <w:rFonts w:ascii="Arial" w:eastAsia="Calibri" w:hAnsi="Arial" w:cs="Arial"/>
                <w:sz w:val="20"/>
                <w:szCs w:val="20"/>
              </w:rPr>
              <w:instrText xml:space="preserve"> FORMCHECKBOX </w:instrText>
            </w:r>
            <w:r w:rsidR="00D113B4">
              <w:rPr>
                <w:rFonts w:ascii="Arial" w:eastAsia="Calibri" w:hAnsi="Arial" w:cs="Arial"/>
                <w:b/>
                <w:sz w:val="20"/>
                <w:szCs w:val="20"/>
              </w:rPr>
            </w:r>
            <w:r w:rsidR="00D113B4">
              <w:rPr>
                <w:rFonts w:ascii="Arial" w:eastAsia="Calibri" w:hAnsi="Arial" w:cs="Arial"/>
                <w:b/>
                <w:sz w:val="20"/>
                <w:szCs w:val="20"/>
              </w:rPr>
              <w:fldChar w:fldCharType="separate"/>
            </w:r>
            <w:r w:rsidRPr="00BB58DE">
              <w:rPr>
                <w:rFonts w:ascii="Arial" w:eastAsia="Calibri" w:hAnsi="Arial" w:cs="Arial"/>
                <w:b/>
                <w:sz w:val="20"/>
                <w:szCs w:val="20"/>
              </w:rPr>
              <w:fldChar w:fldCharType="end"/>
            </w:r>
            <w:r w:rsidRPr="00BB58DE">
              <w:rPr>
                <w:rFonts w:ascii="Arial" w:eastAsia="Calibri" w:hAnsi="Arial" w:cs="Arial"/>
                <w:position w:val="-2"/>
                <w:sz w:val="20"/>
                <w:szCs w:val="20"/>
              </w:rPr>
              <w:t xml:space="preserve"> NE </w:t>
            </w:r>
            <w:r w:rsidRPr="00BB58DE">
              <w:rPr>
                <w:rFonts w:ascii="Arial" w:eastAsia="Calibri" w:hAnsi="Arial" w:cs="Arial"/>
                <w:b/>
                <w:sz w:val="20"/>
                <w:szCs w:val="20"/>
              </w:rPr>
              <w:fldChar w:fldCharType="begin">
                <w:ffData>
                  <w:name w:val="cbox156e528c80deda"/>
                  <w:enabled/>
                  <w:calcOnExit w:val="0"/>
                  <w:checkBox>
                    <w:sizeAuto/>
                    <w:default w:val="0"/>
                  </w:checkBox>
                </w:ffData>
              </w:fldChar>
            </w:r>
            <w:r w:rsidRPr="00BB58DE">
              <w:rPr>
                <w:rFonts w:ascii="Arial" w:eastAsia="Calibri" w:hAnsi="Arial" w:cs="Arial"/>
                <w:sz w:val="20"/>
                <w:szCs w:val="20"/>
              </w:rPr>
              <w:instrText xml:space="preserve"> FORMCHECKBOX </w:instrText>
            </w:r>
            <w:r w:rsidR="00D113B4">
              <w:rPr>
                <w:rFonts w:ascii="Arial" w:eastAsia="Calibri" w:hAnsi="Arial" w:cs="Arial"/>
                <w:b/>
                <w:sz w:val="20"/>
                <w:szCs w:val="20"/>
              </w:rPr>
            </w:r>
            <w:r w:rsidR="00D113B4">
              <w:rPr>
                <w:rFonts w:ascii="Arial" w:eastAsia="Calibri" w:hAnsi="Arial" w:cs="Arial"/>
                <w:b/>
                <w:sz w:val="20"/>
                <w:szCs w:val="20"/>
              </w:rPr>
              <w:fldChar w:fldCharType="separate"/>
            </w:r>
            <w:r w:rsidRPr="00BB58DE">
              <w:rPr>
                <w:rFonts w:ascii="Arial" w:eastAsia="Calibri" w:hAnsi="Arial" w:cs="Arial"/>
                <w:b/>
                <w:sz w:val="20"/>
                <w:szCs w:val="20"/>
              </w:rPr>
              <w:fldChar w:fldCharType="end"/>
            </w:r>
          </w:p>
        </w:tc>
      </w:tr>
    </w:tbl>
    <w:p w14:paraId="293FD506" w14:textId="77777777" w:rsidR="00691750" w:rsidRPr="00BB58DE"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B58DE"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BB58DE" w:rsidRDefault="005063AB" w:rsidP="005063AB">
      <w:pPr>
        <w:spacing w:after="0" w:line="240" w:lineRule="auto"/>
        <w:jc w:val="both"/>
        <w:rPr>
          <w:rFonts w:ascii="Arial" w:eastAsia="Calibri" w:hAnsi="Arial" w:cs="Arial"/>
          <w:position w:val="-2"/>
          <w:sz w:val="20"/>
          <w:szCs w:val="20"/>
        </w:rPr>
      </w:pPr>
    </w:p>
    <w:p w14:paraId="3AA8858B" w14:textId="3A66961D" w:rsidR="00931130" w:rsidRPr="00BB58DE" w:rsidRDefault="00931130" w:rsidP="00931130">
      <w:pPr>
        <w:spacing w:after="0" w:line="240" w:lineRule="auto"/>
        <w:jc w:val="both"/>
        <w:rPr>
          <w:rFonts w:ascii="Arial" w:eastAsia="Calibri" w:hAnsi="Arial" w:cs="Arial"/>
          <w:position w:val="-2"/>
          <w:sz w:val="20"/>
          <w:szCs w:val="20"/>
        </w:rPr>
      </w:pPr>
      <w:r w:rsidRPr="00BB58DE">
        <w:rPr>
          <w:rFonts w:ascii="Arial" w:eastAsia="Calibri" w:hAnsi="Arial" w:cs="Arial"/>
          <w:position w:val="-2"/>
          <w:sz w:val="20"/>
          <w:szCs w:val="20"/>
        </w:rPr>
        <w:lastRenderedPageBreak/>
        <w:t>Ponudnik, mora predložiti najmanj eno referenčno potrdilo, s katerim bo dokazal, da je imenovani vodja del v zadnjih petih (5) letih pred rokom za predložitev ponudb opravljal delo odgovornega vodje del  oz. vodje del v okviru ene investicije oziroma ene pogodbe pri gradnji</w:t>
      </w:r>
      <w:r w:rsidRPr="00BB58DE">
        <w:rPr>
          <w:rFonts w:ascii="Arial" w:eastAsia="Calibri" w:hAnsi="Arial" w:cs="Arial"/>
          <w:position w:val="-2"/>
          <w:sz w:val="20"/>
          <w:szCs w:val="20"/>
          <w:vertAlign w:val="superscript"/>
        </w:rPr>
        <w:t>1</w:t>
      </w:r>
      <w:r w:rsidRPr="00BB58DE">
        <w:rPr>
          <w:rFonts w:ascii="Arial" w:eastAsia="Calibri" w:hAnsi="Arial" w:cs="Arial"/>
          <w:position w:val="-2"/>
          <w:sz w:val="20"/>
          <w:szCs w:val="20"/>
        </w:rPr>
        <w:t>:</w:t>
      </w:r>
    </w:p>
    <w:p w14:paraId="6E1804A7" w14:textId="7CF2E5AF" w:rsidR="00931130" w:rsidRPr="00BB58DE" w:rsidRDefault="009749E3" w:rsidP="00737D55">
      <w:pPr>
        <w:pStyle w:val="Odstavekseznama"/>
        <w:numPr>
          <w:ilvl w:val="0"/>
          <w:numId w:val="49"/>
        </w:numPr>
        <w:spacing w:after="0" w:line="240" w:lineRule="auto"/>
        <w:jc w:val="both"/>
        <w:rPr>
          <w:rFonts w:ascii="Arial" w:eastAsia="Calibri" w:hAnsi="Arial" w:cs="Arial"/>
          <w:position w:val="-2"/>
          <w:sz w:val="20"/>
          <w:szCs w:val="20"/>
        </w:rPr>
      </w:pPr>
      <w:r w:rsidRPr="00BB58DE">
        <w:rPr>
          <w:rFonts w:ascii="Arial" w:eastAsia="Calibri" w:hAnsi="Arial" w:cs="Arial"/>
          <w:position w:val="-2"/>
          <w:sz w:val="20"/>
          <w:szCs w:val="20"/>
        </w:rPr>
        <w:t xml:space="preserve">cevovoda komunalne infrastrukture </w:t>
      </w:r>
      <w:r w:rsidR="007B27A0" w:rsidRPr="007B27A0">
        <w:rPr>
          <w:rFonts w:ascii="Arial" w:eastAsia="Calibri" w:hAnsi="Arial" w:cs="Arial"/>
          <w:position w:val="-2"/>
          <w:sz w:val="20"/>
          <w:szCs w:val="20"/>
        </w:rPr>
        <w:t xml:space="preserve">(vodovod ali kanalizacija ali toplovod) </w:t>
      </w:r>
      <w:r w:rsidRPr="00BB58DE">
        <w:rPr>
          <w:rFonts w:ascii="Arial" w:eastAsia="Calibri" w:hAnsi="Arial" w:cs="Arial"/>
          <w:position w:val="-2"/>
          <w:sz w:val="20"/>
          <w:szCs w:val="20"/>
        </w:rPr>
        <w:t xml:space="preserve">v cestnem telesu v dolžini najmanj 150 m. V kolikor ponudnik reference dokazuje z izvedbo kanalizacije, mora biti dimenzija cevi najmanj DN </w:t>
      </w:r>
      <w:r w:rsidR="005301CB" w:rsidRPr="00BB58DE">
        <w:rPr>
          <w:rFonts w:ascii="Arial" w:eastAsia="Calibri" w:hAnsi="Arial" w:cs="Arial"/>
          <w:position w:val="-2"/>
          <w:sz w:val="20"/>
          <w:szCs w:val="20"/>
        </w:rPr>
        <w:t>16</w:t>
      </w:r>
      <w:r w:rsidRPr="00BB58DE">
        <w:rPr>
          <w:rFonts w:ascii="Arial" w:eastAsia="Calibri" w:hAnsi="Arial" w:cs="Arial"/>
          <w:position w:val="-2"/>
          <w:sz w:val="20"/>
          <w:szCs w:val="20"/>
        </w:rPr>
        <w:t xml:space="preserve">0, za vodovod dimenzija cevi najmanj DN 100, za toplovod iz </w:t>
      </w:r>
      <w:proofErr w:type="spellStart"/>
      <w:r w:rsidRPr="00BB58DE">
        <w:rPr>
          <w:rFonts w:ascii="Arial" w:eastAsia="Calibri" w:hAnsi="Arial" w:cs="Arial"/>
          <w:position w:val="-2"/>
          <w:sz w:val="20"/>
          <w:szCs w:val="20"/>
        </w:rPr>
        <w:t>predizoliranih</w:t>
      </w:r>
      <w:proofErr w:type="spellEnd"/>
      <w:r w:rsidRPr="00BB58DE">
        <w:rPr>
          <w:rFonts w:ascii="Arial" w:eastAsia="Calibri" w:hAnsi="Arial" w:cs="Arial"/>
          <w:position w:val="-2"/>
          <w:sz w:val="20"/>
          <w:szCs w:val="20"/>
        </w:rPr>
        <w:t xml:space="preserve"> cevi nazivnega premera najmanj DN 65</w:t>
      </w:r>
      <w:r w:rsidR="00931130" w:rsidRPr="00BB58DE">
        <w:rPr>
          <w:rFonts w:ascii="Arial" w:eastAsia="Calibri" w:hAnsi="Arial" w:cs="Arial"/>
          <w:position w:val="-2"/>
          <w:sz w:val="20"/>
          <w:szCs w:val="20"/>
        </w:rPr>
        <w:t>,</w:t>
      </w:r>
    </w:p>
    <w:p w14:paraId="7C7DD8B0" w14:textId="77777777" w:rsidR="00E14FF2" w:rsidRPr="00BB58DE" w:rsidRDefault="00E14FF2" w:rsidP="00E14FF2">
      <w:pPr>
        <w:spacing w:after="0" w:line="240" w:lineRule="auto"/>
        <w:ind w:left="360"/>
        <w:jc w:val="both"/>
        <w:rPr>
          <w:rFonts w:ascii="Arial" w:eastAsia="Calibri" w:hAnsi="Arial" w:cs="Arial"/>
          <w:position w:val="-2"/>
          <w:sz w:val="20"/>
          <w:szCs w:val="20"/>
        </w:rPr>
      </w:pPr>
    </w:p>
    <w:p w14:paraId="2A7F94D6" w14:textId="626CA188" w:rsidR="00E14FF2" w:rsidRPr="00BB58DE" w:rsidRDefault="00E14FF2" w:rsidP="00E14FF2">
      <w:pPr>
        <w:spacing w:after="0" w:line="240" w:lineRule="auto"/>
        <w:ind w:left="360"/>
        <w:jc w:val="both"/>
        <w:rPr>
          <w:rFonts w:ascii="Arial" w:eastAsia="Calibri" w:hAnsi="Arial" w:cs="Arial"/>
          <w:position w:val="-2"/>
          <w:sz w:val="20"/>
          <w:szCs w:val="20"/>
        </w:rPr>
      </w:pPr>
      <w:r w:rsidRPr="00BB58DE">
        <w:rPr>
          <w:rFonts w:ascii="Arial" w:eastAsia="Calibri" w:hAnsi="Arial" w:cs="Arial"/>
          <w:position w:val="-2"/>
          <w:sz w:val="20"/>
          <w:szCs w:val="20"/>
        </w:rPr>
        <w:t>pri čemer je za investicijo oz. objekt  izdano pravnomočno uporabno dovoljenje ali zapisnik o prevzemu del,</w:t>
      </w:r>
    </w:p>
    <w:p w14:paraId="0BCBDACE" w14:textId="77777777" w:rsidR="00E14FF2" w:rsidRPr="00BB58DE" w:rsidRDefault="00E14FF2" w:rsidP="00E14FF2">
      <w:pPr>
        <w:spacing w:after="0" w:line="240" w:lineRule="auto"/>
        <w:jc w:val="both"/>
        <w:rPr>
          <w:rFonts w:ascii="Arial" w:eastAsia="Calibri" w:hAnsi="Arial" w:cs="Arial"/>
          <w:position w:val="-2"/>
          <w:sz w:val="20"/>
          <w:szCs w:val="20"/>
        </w:rPr>
      </w:pPr>
    </w:p>
    <w:p w14:paraId="42DFE3B6" w14:textId="60969480" w:rsidR="00931130" w:rsidRPr="00BB58DE" w:rsidRDefault="00931130" w:rsidP="00E14FF2">
      <w:pPr>
        <w:spacing w:after="0" w:line="240" w:lineRule="auto"/>
        <w:jc w:val="both"/>
        <w:rPr>
          <w:rFonts w:ascii="Arial" w:eastAsia="Calibri" w:hAnsi="Arial" w:cs="Arial"/>
          <w:position w:val="-2"/>
          <w:sz w:val="20"/>
          <w:szCs w:val="20"/>
        </w:rPr>
      </w:pPr>
      <w:r w:rsidRPr="00BB58DE">
        <w:rPr>
          <w:rFonts w:ascii="Arial" w:eastAsia="Calibri" w:hAnsi="Arial" w:cs="Arial"/>
          <w:position w:val="-2"/>
          <w:sz w:val="20"/>
          <w:szCs w:val="20"/>
        </w:rPr>
        <w:t>ter da izpolnjuje pogoje za vodjo del v skladu z veljavno gradbeno zakonodajo.</w:t>
      </w:r>
    </w:p>
    <w:p w14:paraId="222F868D" w14:textId="77777777" w:rsidR="00931130" w:rsidRPr="00BB58DE" w:rsidRDefault="00931130" w:rsidP="00931130">
      <w:pPr>
        <w:pStyle w:val="Odstavekseznama"/>
        <w:spacing w:after="0" w:line="240" w:lineRule="auto"/>
        <w:jc w:val="both"/>
        <w:rPr>
          <w:rFonts w:ascii="Arial" w:eastAsia="Calibri" w:hAnsi="Arial" w:cs="Arial"/>
          <w:position w:val="-2"/>
          <w:sz w:val="20"/>
          <w:szCs w:val="20"/>
        </w:rPr>
      </w:pPr>
    </w:p>
    <w:p w14:paraId="48847287" w14:textId="77777777" w:rsidR="00CE0A5A" w:rsidRPr="00BB58DE" w:rsidRDefault="00CE0A5A" w:rsidP="00CE0A5A">
      <w:pPr>
        <w:spacing w:before="225" w:after="225" w:line="240" w:lineRule="auto"/>
        <w:jc w:val="both"/>
        <w:rPr>
          <w:rFonts w:ascii="Arial" w:hAnsi="Arial" w:cs="Arial"/>
          <w:sz w:val="20"/>
          <w:szCs w:val="20"/>
        </w:rPr>
      </w:pPr>
      <w:r w:rsidRPr="00BB58DE">
        <w:rPr>
          <w:rFonts w:ascii="Arial" w:hAnsi="Arial" w:cs="Arial"/>
          <w:sz w:val="20"/>
          <w:szCs w:val="20"/>
          <w:vertAlign w:val="superscript"/>
        </w:rPr>
        <w:t>1</w:t>
      </w:r>
      <w:r w:rsidRPr="00BB58DE">
        <w:rPr>
          <w:rFonts w:ascii="Arial" w:hAnsi="Arial" w:cs="Arial"/>
          <w:sz w:val="20"/>
          <w:szCs w:val="20"/>
        </w:rPr>
        <w:t>gradnja je izvedba gradbenih in drugih del, povezanih z gradnjo, ki obsega novogradnjo, rekonstrukcijo, vzdrževanje objekta, vzdrževalna dela v javno korist. </w:t>
      </w:r>
    </w:p>
    <w:p w14:paraId="01F72420" w14:textId="77777777" w:rsidR="002430E0" w:rsidRPr="00BB58DE"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BB58DE" w:rsidRPr="00BB58DE"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BB58DE" w:rsidRDefault="00691750" w:rsidP="00691750">
            <w:pPr>
              <w:jc w:val="both"/>
              <w:rPr>
                <w:rFonts w:ascii="Arial" w:hAnsi="Arial" w:cs="Arial"/>
                <w:sz w:val="20"/>
                <w:szCs w:val="20"/>
              </w:rPr>
            </w:pPr>
            <w:proofErr w:type="spellStart"/>
            <w:r w:rsidRPr="00BB58DE">
              <w:rPr>
                <w:rFonts w:ascii="Arial" w:hAnsi="Arial" w:cs="Arial"/>
                <w:b/>
                <w:bCs/>
                <w:position w:val="-2"/>
                <w:sz w:val="20"/>
                <w:szCs w:val="20"/>
                <w:shd w:val="clear" w:color="auto" w:fill="CCCCCC"/>
              </w:rPr>
              <w:t>Zap</w:t>
            </w:r>
            <w:proofErr w:type="spellEnd"/>
            <w:r w:rsidRPr="00BB58DE">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BB58DE" w:rsidRDefault="00691750" w:rsidP="00691750">
            <w:pPr>
              <w:jc w:val="both"/>
              <w:rPr>
                <w:rFonts w:ascii="Arial" w:hAnsi="Arial" w:cs="Arial"/>
                <w:b/>
                <w:sz w:val="20"/>
                <w:szCs w:val="20"/>
              </w:rPr>
            </w:pPr>
            <w:r w:rsidRPr="00BB58DE">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BB58DE" w:rsidRDefault="00691750" w:rsidP="00691750">
            <w:pPr>
              <w:jc w:val="both"/>
              <w:rPr>
                <w:rFonts w:ascii="Arial" w:hAnsi="Arial" w:cs="Arial"/>
                <w:b/>
                <w:sz w:val="20"/>
                <w:szCs w:val="20"/>
                <w:highlight w:val="yellow"/>
              </w:rPr>
            </w:pPr>
            <w:r w:rsidRPr="00BB58DE">
              <w:rPr>
                <w:rFonts w:ascii="Arial" w:hAnsi="Arial" w:cs="Arial"/>
                <w:b/>
                <w:sz w:val="20"/>
                <w:szCs w:val="20"/>
              </w:rPr>
              <w:t>Vrsta dela</w:t>
            </w:r>
            <w:r w:rsidRPr="00BB58DE">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BB58DE" w:rsidRDefault="00691750" w:rsidP="00691750">
            <w:pPr>
              <w:jc w:val="both"/>
              <w:rPr>
                <w:rFonts w:ascii="Arial" w:hAnsi="Arial" w:cs="Arial"/>
                <w:b/>
                <w:sz w:val="20"/>
                <w:szCs w:val="20"/>
              </w:rPr>
            </w:pPr>
            <w:r w:rsidRPr="00BB58DE">
              <w:rPr>
                <w:rFonts w:ascii="Arial" w:hAnsi="Arial" w:cs="Arial"/>
                <w:b/>
                <w:sz w:val="20"/>
                <w:szCs w:val="20"/>
              </w:rPr>
              <w:t>Čas realizacije</w:t>
            </w:r>
            <w:r w:rsidRPr="00BB58DE">
              <w:rPr>
                <w:rFonts w:ascii="Arial" w:hAnsi="Arial" w:cs="Arial"/>
                <w:b/>
                <w:sz w:val="20"/>
                <w:szCs w:val="20"/>
              </w:rPr>
              <w:br/>
              <w:t xml:space="preserve">(od </w:t>
            </w:r>
            <w:proofErr w:type="spellStart"/>
            <w:r w:rsidRPr="00BB58DE">
              <w:rPr>
                <w:rFonts w:ascii="Arial" w:hAnsi="Arial" w:cs="Arial"/>
                <w:b/>
                <w:sz w:val="20"/>
                <w:szCs w:val="20"/>
              </w:rPr>
              <w:t>mesec_leto</w:t>
            </w:r>
            <w:proofErr w:type="spellEnd"/>
            <w:r w:rsidRPr="00BB58DE">
              <w:rPr>
                <w:rFonts w:ascii="Arial" w:hAnsi="Arial" w:cs="Arial"/>
                <w:b/>
                <w:sz w:val="20"/>
                <w:szCs w:val="20"/>
              </w:rPr>
              <w:t xml:space="preserve"> do </w:t>
            </w:r>
            <w:proofErr w:type="spellStart"/>
            <w:r w:rsidRPr="00BB58DE">
              <w:rPr>
                <w:rFonts w:ascii="Arial" w:hAnsi="Arial" w:cs="Arial"/>
                <w:b/>
                <w:sz w:val="20"/>
                <w:szCs w:val="20"/>
              </w:rPr>
              <w:t>mesec_leto</w:t>
            </w:r>
            <w:proofErr w:type="spellEnd"/>
            <w:r w:rsidRPr="00BB58DE">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BB58DE" w:rsidRDefault="00691750" w:rsidP="00691750">
            <w:pPr>
              <w:jc w:val="both"/>
              <w:rPr>
                <w:rFonts w:ascii="Arial" w:hAnsi="Arial" w:cs="Arial"/>
                <w:b/>
                <w:sz w:val="20"/>
                <w:szCs w:val="20"/>
              </w:rPr>
            </w:pPr>
            <w:r w:rsidRPr="00BB58DE">
              <w:rPr>
                <w:rFonts w:ascii="Arial" w:hAnsi="Arial" w:cs="Arial"/>
                <w:b/>
                <w:sz w:val="20"/>
                <w:szCs w:val="20"/>
              </w:rPr>
              <w:t>Pogodbena vrednost brez DDV v EUR</w:t>
            </w:r>
          </w:p>
        </w:tc>
      </w:tr>
      <w:tr w:rsidR="00BB58DE" w:rsidRPr="00BB58DE"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BB58DE" w:rsidRDefault="00691750" w:rsidP="00691750">
            <w:pPr>
              <w:jc w:val="both"/>
              <w:rPr>
                <w:rFonts w:ascii="Arial" w:hAnsi="Arial" w:cs="Arial"/>
                <w:sz w:val="20"/>
                <w:szCs w:val="20"/>
              </w:rPr>
            </w:pPr>
            <w:r w:rsidRPr="00BB58DE">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r>
      <w:tr w:rsidR="00BB58DE" w:rsidRPr="00BB58DE"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BB58DE" w:rsidRDefault="00691750" w:rsidP="00691750">
            <w:pPr>
              <w:jc w:val="both"/>
              <w:rPr>
                <w:rFonts w:ascii="Arial" w:hAnsi="Arial" w:cs="Arial"/>
                <w:sz w:val="20"/>
                <w:szCs w:val="20"/>
              </w:rPr>
            </w:pPr>
            <w:r w:rsidRPr="00BB58DE">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BB58DE" w:rsidRDefault="00691750" w:rsidP="00691750">
            <w:pPr>
              <w:jc w:val="both"/>
              <w:rPr>
                <w:rFonts w:ascii="Arial" w:hAnsi="Arial" w:cs="Arial"/>
                <w:sz w:val="20"/>
                <w:szCs w:val="20"/>
              </w:rPr>
            </w:pPr>
            <w:r w:rsidRPr="00BB58DE">
              <w:rPr>
                <w:rFonts w:ascii="Arial" w:hAnsi="Arial" w:cs="Arial"/>
                <w:position w:val="-2"/>
                <w:sz w:val="20"/>
                <w:szCs w:val="20"/>
              </w:rPr>
              <w:t> </w:t>
            </w:r>
          </w:p>
        </w:tc>
      </w:tr>
      <w:tr w:rsidR="00BB58DE" w:rsidRPr="00BB58DE"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BB58DE" w:rsidRDefault="00691750" w:rsidP="00691750">
            <w:pPr>
              <w:jc w:val="both"/>
              <w:rPr>
                <w:rFonts w:ascii="Arial" w:hAnsi="Arial" w:cs="Arial"/>
                <w:b/>
                <w:bCs/>
                <w:position w:val="-2"/>
                <w:sz w:val="20"/>
                <w:szCs w:val="20"/>
              </w:rPr>
            </w:pPr>
            <w:r w:rsidRPr="00BB58DE">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BB58DE"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BB58DE"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BB58DE"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BB58DE" w:rsidRDefault="00691750" w:rsidP="00691750">
            <w:pPr>
              <w:jc w:val="both"/>
              <w:rPr>
                <w:rFonts w:ascii="Arial" w:hAnsi="Arial" w:cs="Arial"/>
                <w:position w:val="-2"/>
                <w:sz w:val="20"/>
                <w:szCs w:val="20"/>
              </w:rPr>
            </w:pPr>
          </w:p>
        </w:tc>
      </w:tr>
      <w:tr w:rsidR="00691750" w:rsidRPr="00BB58DE"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BB58DE" w:rsidRDefault="00691750" w:rsidP="00691750">
            <w:pPr>
              <w:jc w:val="both"/>
              <w:rPr>
                <w:rFonts w:ascii="Arial" w:hAnsi="Arial" w:cs="Arial"/>
                <w:b/>
                <w:bCs/>
                <w:position w:val="-2"/>
                <w:sz w:val="20"/>
                <w:szCs w:val="20"/>
              </w:rPr>
            </w:pPr>
            <w:r w:rsidRPr="00BB58DE">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BB58DE"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BB58DE"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BB58DE"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BB58DE" w:rsidRDefault="00691750" w:rsidP="00691750">
            <w:pPr>
              <w:jc w:val="both"/>
              <w:rPr>
                <w:rFonts w:ascii="Arial" w:hAnsi="Arial" w:cs="Arial"/>
                <w:position w:val="-2"/>
                <w:sz w:val="20"/>
                <w:szCs w:val="20"/>
              </w:rPr>
            </w:pPr>
          </w:p>
        </w:tc>
      </w:tr>
    </w:tbl>
    <w:p w14:paraId="5270FFE4" w14:textId="77777777" w:rsidR="00691750" w:rsidRPr="00BB58DE" w:rsidRDefault="00691750" w:rsidP="00691750">
      <w:pPr>
        <w:jc w:val="both"/>
        <w:rPr>
          <w:rFonts w:ascii="Arial" w:hAnsi="Arial" w:cs="Arial"/>
          <w:b/>
          <w:sz w:val="20"/>
          <w:szCs w:val="20"/>
        </w:rPr>
      </w:pPr>
    </w:p>
    <w:p w14:paraId="5415B7DA" w14:textId="77777777" w:rsidR="00691750" w:rsidRPr="00BB58DE" w:rsidRDefault="00691750" w:rsidP="00E6229E">
      <w:pPr>
        <w:spacing w:after="0" w:line="240" w:lineRule="auto"/>
        <w:jc w:val="both"/>
        <w:rPr>
          <w:rFonts w:ascii="Arial" w:hAnsi="Arial" w:cs="Arial"/>
          <w:sz w:val="20"/>
          <w:szCs w:val="20"/>
        </w:rPr>
      </w:pPr>
      <w:r w:rsidRPr="00BB58DE">
        <w:rPr>
          <w:rFonts w:ascii="Arial" w:hAnsi="Arial" w:cs="Arial"/>
          <w:sz w:val="20"/>
          <w:szCs w:val="20"/>
        </w:rPr>
        <w:t>Izjavljamo, da so bila vsa dela izvedena po predpisih stroke in ustrezno zaključena.</w:t>
      </w:r>
    </w:p>
    <w:p w14:paraId="603B00DB" w14:textId="77777777" w:rsidR="00691750" w:rsidRPr="00BB58DE"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BB58DE"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BB58DE" w:rsidRDefault="00691750" w:rsidP="00E6229E">
      <w:pPr>
        <w:tabs>
          <w:tab w:val="left" w:pos="3686"/>
        </w:tabs>
        <w:spacing w:after="0" w:line="240" w:lineRule="auto"/>
        <w:jc w:val="both"/>
        <w:rPr>
          <w:rFonts w:ascii="Arial" w:hAnsi="Arial" w:cs="Arial"/>
          <w:sz w:val="20"/>
          <w:szCs w:val="20"/>
          <w:u w:val="single"/>
        </w:rPr>
      </w:pPr>
      <w:r w:rsidRPr="00BB58DE">
        <w:rPr>
          <w:rFonts w:ascii="Arial" w:hAnsi="Arial" w:cs="Arial"/>
          <w:sz w:val="20"/>
          <w:szCs w:val="20"/>
          <w:u w:val="single"/>
        </w:rPr>
        <w:t>OPOZORILO!</w:t>
      </w:r>
    </w:p>
    <w:p w14:paraId="0AAAF101" w14:textId="442189D8" w:rsidR="00E6229E" w:rsidRPr="00BB58DE" w:rsidRDefault="00691750" w:rsidP="00E6229E">
      <w:pPr>
        <w:tabs>
          <w:tab w:val="left" w:pos="3686"/>
        </w:tabs>
        <w:spacing w:after="0" w:line="240" w:lineRule="auto"/>
        <w:jc w:val="both"/>
        <w:rPr>
          <w:rFonts w:ascii="Arial" w:hAnsi="Arial" w:cs="Arial"/>
          <w:bCs/>
          <w:sz w:val="20"/>
          <w:szCs w:val="20"/>
        </w:rPr>
      </w:pPr>
      <w:r w:rsidRPr="00BB58DE">
        <w:rPr>
          <w:rFonts w:ascii="Arial" w:hAnsi="Arial" w:cs="Arial"/>
          <w:bCs/>
          <w:sz w:val="20"/>
          <w:szCs w:val="20"/>
        </w:rPr>
        <w:t>K  navedenim referencam ponudnik priloži referenčna potrdila ponudnika, izdana s strani referenčnih naročniko</w:t>
      </w:r>
      <w:r w:rsidR="005A4808" w:rsidRPr="00BB58DE">
        <w:rPr>
          <w:rFonts w:ascii="Arial" w:hAnsi="Arial" w:cs="Arial"/>
          <w:bCs/>
          <w:sz w:val="20"/>
          <w:szCs w:val="20"/>
        </w:rPr>
        <w:t>v v smislu vsebine Obrazca št. 8</w:t>
      </w:r>
      <w:r w:rsidRPr="00BB58DE">
        <w:rPr>
          <w:rFonts w:ascii="Arial" w:hAnsi="Arial" w:cs="Arial"/>
          <w:bCs/>
          <w:sz w:val="20"/>
          <w:szCs w:val="20"/>
        </w:rPr>
        <w:t>, nosilci referenc morajo biti dejansko tudi izvajalci razpisanih del.</w:t>
      </w:r>
    </w:p>
    <w:p w14:paraId="70647D77" w14:textId="77777777" w:rsidR="00E6229E" w:rsidRPr="00BB58DE"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BB58DE" w:rsidRDefault="00E6229E" w:rsidP="00E6229E">
      <w:pPr>
        <w:spacing w:after="0" w:line="240" w:lineRule="auto"/>
        <w:jc w:val="both"/>
        <w:rPr>
          <w:rFonts w:ascii="Arial" w:hAnsi="Arial" w:cs="Arial"/>
          <w:position w:val="-2"/>
          <w:sz w:val="20"/>
          <w:szCs w:val="20"/>
        </w:rPr>
      </w:pPr>
    </w:p>
    <w:p w14:paraId="35F571F4" w14:textId="09F425A3" w:rsidR="00336229" w:rsidRPr="00BB58DE" w:rsidRDefault="00336229" w:rsidP="00E6229E">
      <w:pPr>
        <w:spacing w:after="0" w:line="240" w:lineRule="auto"/>
        <w:jc w:val="both"/>
        <w:rPr>
          <w:rFonts w:ascii="Arial" w:hAnsi="Arial" w:cs="Arial"/>
          <w:position w:val="-2"/>
          <w:sz w:val="20"/>
          <w:szCs w:val="20"/>
        </w:rPr>
      </w:pPr>
    </w:p>
    <w:p w14:paraId="76548852" w14:textId="77777777" w:rsidR="00336229" w:rsidRPr="00BB58DE" w:rsidRDefault="00336229" w:rsidP="00E6229E">
      <w:pPr>
        <w:spacing w:after="0" w:line="240" w:lineRule="auto"/>
        <w:jc w:val="both"/>
        <w:rPr>
          <w:rFonts w:ascii="Arial" w:hAnsi="Arial" w:cs="Arial"/>
          <w:position w:val="-2"/>
          <w:sz w:val="20"/>
          <w:szCs w:val="20"/>
        </w:rPr>
      </w:pPr>
    </w:p>
    <w:p w14:paraId="22F6634D" w14:textId="77777777" w:rsidR="00D7525A" w:rsidRPr="00BB58DE"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BB58DE" w:rsidRPr="00BB58DE" w14:paraId="49636C1E" w14:textId="77777777" w:rsidTr="005A4808">
        <w:tc>
          <w:tcPr>
            <w:tcW w:w="2367" w:type="pct"/>
            <w:hideMark/>
          </w:tcPr>
          <w:p w14:paraId="798E07B6" w14:textId="77777777" w:rsidR="005A4808" w:rsidRPr="00BB58DE" w:rsidRDefault="005A4808" w:rsidP="00FC43A6">
            <w:pPr>
              <w:jc w:val="both"/>
              <w:rPr>
                <w:rFonts w:ascii="Arial" w:hAnsi="Arial" w:cs="Arial"/>
                <w:position w:val="-2"/>
                <w:sz w:val="20"/>
                <w:szCs w:val="20"/>
              </w:rPr>
            </w:pPr>
          </w:p>
          <w:p w14:paraId="58CABE23"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74ED29A4"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5A4808" w:rsidRPr="00BB58DE" w14:paraId="738CD506" w14:textId="77777777" w:rsidTr="005A4808">
        <w:tc>
          <w:tcPr>
            <w:tcW w:w="2367" w:type="pct"/>
            <w:hideMark/>
          </w:tcPr>
          <w:p w14:paraId="06379856"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1DDBE220" w14:textId="77777777" w:rsidR="005A4808" w:rsidRPr="00BB58DE" w:rsidRDefault="005A4808" w:rsidP="00FC43A6">
            <w:pPr>
              <w:jc w:val="both"/>
              <w:rPr>
                <w:rFonts w:ascii="Arial" w:hAnsi="Arial" w:cs="Arial"/>
                <w:sz w:val="20"/>
                <w:szCs w:val="20"/>
              </w:rPr>
            </w:pPr>
            <w:r w:rsidRPr="00BB58DE">
              <w:rPr>
                <w:rFonts w:ascii="Arial" w:hAnsi="Arial" w:cs="Arial"/>
                <w:sz w:val="20"/>
                <w:szCs w:val="20"/>
              </w:rPr>
              <w:t xml:space="preserve">          </w:t>
            </w:r>
            <w:r w:rsidRPr="00BB58DE">
              <w:rPr>
                <w:rFonts w:ascii="Arial" w:hAnsi="Arial" w:cs="Arial"/>
                <w:position w:val="-2"/>
                <w:sz w:val="20"/>
                <w:szCs w:val="20"/>
              </w:rPr>
              <w:t>____________________________________</w:t>
            </w:r>
          </w:p>
          <w:p w14:paraId="177EB906"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 xml:space="preserve">          (Ime in priimek ter podpis)</w:t>
            </w:r>
          </w:p>
        </w:tc>
      </w:tr>
    </w:tbl>
    <w:p w14:paraId="12123024" w14:textId="77777777" w:rsidR="00D7525A" w:rsidRPr="00BB58DE" w:rsidRDefault="00D7525A" w:rsidP="00D7525A">
      <w:pPr>
        <w:ind w:left="851" w:hanging="284"/>
        <w:jc w:val="both"/>
        <w:rPr>
          <w:rFonts w:ascii="Arial" w:hAnsi="Arial" w:cs="Arial"/>
          <w:sz w:val="20"/>
          <w:szCs w:val="20"/>
        </w:rPr>
      </w:pPr>
    </w:p>
    <w:p w14:paraId="5ECD9ECE" w14:textId="77777777" w:rsidR="00393D51" w:rsidRPr="00BB58DE" w:rsidRDefault="00393D51">
      <w:pPr>
        <w:rPr>
          <w:rFonts w:ascii="Arial" w:hAnsi="Arial" w:cs="Arial"/>
          <w:i/>
          <w:sz w:val="20"/>
          <w:szCs w:val="20"/>
        </w:rPr>
      </w:pPr>
      <w:r w:rsidRPr="00BB58DE">
        <w:rPr>
          <w:rFonts w:ascii="Arial" w:hAnsi="Arial" w:cs="Arial"/>
          <w:i/>
          <w:sz w:val="20"/>
          <w:szCs w:val="20"/>
        </w:rPr>
        <w:br w:type="page"/>
      </w:r>
    </w:p>
    <w:p w14:paraId="11523ADA" w14:textId="0B51D22B" w:rsidR="00B76DD8" w:rsidRPr="00BB58DE" w:rsidRDefault="005A4808" w:rsidP="00E51C59">
      <w:pPr>
        <w:spacing w:after="0"/>
        <w:jc w:val="both"/>
        <w:rPr>
          <w:rFonts w:ascii="Arial" w:hAnsi="Arial" w:cs="Arial"/>
          <w:i/>
          <w:sz w:val="20"/>
          <w:szCs w:val="20"/>
        </w:rPr>
      </w:pPr>
      <w:r w:rsidRPr="00BB58DE">
        <w:rPr>
          <w:rFonts w:ascii="Arial" w:hAnsi="Arial" w:cs="Arial"/>
          <w:i/>
          <w:sz w:val="20"/>
          <w:szCs w:val="20"/>
        </w:rPr>
        <w:lastRenderedPageBreak/>
        <w:t>Obrazec št: 8</w:t>
      </w:r>
    </w:p>
    <w:p w14:paraId="1AA873E5" w14:textId="77777777" w:rsidR="00B76DD8" w:rsidRPr="00BB58DE" w:rsidRDefault="00B76DD8" w:rsidP="00E51C59">
      <w:pPr>
        <w:tabs>
          <w:tab w:val="left" w:pos="3686"/>
        </w:tabs>
        <w:jc w:val="both"/>
        <w:rPr>
          <w:rFonts w:ascii="Arial" w:hAnsi="Arial" w:cs="Arial"/>
          <w:sz w:val="20"/>
          <w:szCs w:val="20"/>
        </w:rPr>
      </w:pPr>
    </w:p>
    <w:p w14:paraId="4B72E298" w14:textId="77777777" w:rsidR="00B76DD8" w:rsidRPr="00BB58DE" w:rsidRDefault="00B76DD8"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bookmarkStart w:id="15" w:name="_Toc3892025"/>
      <w:r w:rsidRPr="00BB58DE">
        <w:rPr>
          <w:rFonts w:ascii="Arial" w:hAnsi="Arial" w:cs="Arial"/>
          <w:color w:val="auto"/>
          <w:sz w:val="24"/>
          <w:u w:val="single"/>
        </w:rPr>
        <w:t>REFERENČNO POTRDILO</w:t>
      </w:r>
      <w:bookmarkEnd w:id="10"/>
      <w:bookmarkEnd w:id="11"/>
      <w:bookmarkEnd w:id="12"/>
      <w:bookmarkEnd w:id="13"/>
      <w:r w:rsidRPr="00BB58DE">
        <w:rPr>
          <w:rFonts w:ascii="Arial" w:hAnsi="Arial" w:cs="Arial"/>
          <w:color w:val="auto"/>
          <w:sz w:val="24"/>
          <w:u w:val="single"/>
        </w:rPr>
        <w:t xml:space="preserve"> ZA VODJO DEL</w:t>
      </w:r>
      <w:bookmarkEnd w:id="14"/>
      <w:bookmarkEnd w:id="15"/>
    </w:p>
    <w:p w14:paraId="74914B02" w14:textId="77777777" w:rsidR="0026248E" w:rsidRPr="00BB58DE" w:rsidRDefault="0026248E" w:rsidP="0026248E">
      <w:pPr>
        <w:tabs>
          <w:tab w:val="left" w:pos="3686"/>
        </w:tabs>
        <w:spacing w:after="0" w:line="240" w:lineRule="auto"/>
        <w:jc w:val="both"/>
        <w:rPr>
          <w:rFonts w:ascii="Arial" w:hAnsi="Arial" w:cs="Arial"/>
          <w:bCs/>
          <w:sz w:val="20"/>
          <w:szCs w:val="20"/>
        </w:rPr>
      </w:pPr>
    </w:p>
    <w:p w14:paraId="6F1347AD" w14:textId="035BD1EE"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Naziv in polni naslov referenčnega naročnika:</w:t>
      </w:r>
    </w:p>
    <w:p w14:paraId="51B1ABFC" w14:textId="07ACE5BF"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w:t>
      </w:r>
      <w:r w:rsidR="0094291C" w:rsidRPr="00BB58DE">
        <w:rPr>
          <w:rFonts w:ascii="Arial" w:hAnsi="Arial" w:cs="Arial"/>
          <w:bCs/>
          <w:sz w:val="20"/>
          <w:szCs w:val="20"/>
        </w:rPr>
        <w:t>……………..</w:t>
      </w:r>
    </w:p>
    <w:p w14:paraId="67AFCF6C" w14:textId="77777777"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Kontaktna oseba referenčnega naročnika  in telefonska številka:</w:t>
      </w:r>
    </w:p>
    <w:p w14:paraId="5EB55EFD" w14:textId="796FB6A9" w:rsidR="00B76DD8" w:rsidRPr="00BB58DE" w:rsidRDefault="00B76DD8" w:rsidP="00E51C59">
      <w:pPr>
        <w:tabs>
          <w:tab w:val="left" w:pos="3686"/>
        </w:tabs>
        <w:jc w:val="both"/>
        <w:rPr>
          <w:rFonts w:ascii="Arial" w:hAnsi="Arial" w:cs="Arial"/>
          <w:bCs/>
          <w:sz w:val="20"/>
          <w:szCs w:val="20"/>
        </w:rPr>
      </w:pPr>
      <w:r w:rsidRPr="00BB58DE">
        <w:rPr>
          <w:rFonts w:ascii="Arial" w:hAnsi="Arial" w:cs="Arial"/>
          <w:bCs/>
          <w:sz w:val="20"/>
          <w:szCs w:val="20"/>
        </w:rPr>
        <w:t>……………………………………………………….………………………………………….……</w:t>
      </w:r>
      <w:r w:rsidR="0094291C" w:rsidRPr="00BB58DE">
        <w:rPr>
          <w:rFonts w:ascii="Arial" w:hAnsi="Arial" w:cs="Arial"/>
          <w:bCs/>
          <w:sz w:val="20"/>
          <w:szCs w:val="20"/>
        </w:rPr>
        <w:t>……………</w:t>
      </w:r>
    </w:p>
    <w:p w14:paraId="6F09FA4E" w14:textId="77777777"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 xml:space="preserve">Spodaj podpisani  predstavnik referenčnega naročnika potrjujem, da je </w:t>
      </w:r>
      <w:r w:rsidRPr="00BB58DE">
        <w:rPr>
          <w:rFonts w:ascii="Arial" w:hAnsi="Arial" w:cs="Arial"/>
          <w:sz w:val="20"/>
          <w:szCs w:val="20"/>
        </w:rPr>
        <w:t>g./ga.</w:t>
      </w:r>
      <w:r w:rsidRPr="00BB58DE">
        <w:rPr>
          <w:rFonts w:ascii="Arial" w:hAnsi="Arial" w:cs="Arial"/>
          <w:sz w:val="20"/>
          <w:szCs w:val="20"/>
        </w:rPr>
        <w:tab/>
      </w:r>
    </w:p>
    <w:p w14:paraId="6CD47FD7" w14:textId="335A1CA0"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w:t>
      </w:r>
      <w:r w:rsidR="0094291C" w:rsidRPr="00BB58DE">
        <w:rPr>
          <w:rFonts w:ascii="Arial" w:hAnsi="Arial" w:cs="Arial"/>
          <w:bCs/>
          <w:sz w:val="20"/>
          <w:szCs w:val="20"/>
        </w:rPr>
        <w:t>…………….</w:t>
      </w:r>
    </w:p>
    <w:p w14:paraId="2F393E89" w14:textId="2771CD9F" w:rsidR="00B76DD8" w:rsidRPr="00BB58DE" w:rsidRDefault="00B76DD8" w:rsidP="00E51C59">
      <w:pPr>
        <w:tabs>
          <w:tab w:val="left" w:pos="3686"/>
        </w:tabs>
        <w:jc w:val="both"/>
        <w:rPr>
          <w:rFonts w:ascii="Arial" w:hAnsi="Arial" w:cs="Arial"/>
          <w:b/>
          <w:bCs/>
          <w:sz w:val="20"/>
          <w:szCs w:val="20"/>
        </w:rPr>
      </w:pPr>
      <w:r w:rsidRPr="00BB58DE">
        <w:rPr>
          <w:rFonts w:ascii="Arial" w:hAnsi="Arial" w:cs="Arial"/>
          <w:bCs/>
          <w:sz w:val="20"/>
          <w:szCs w:val="20"/>
        </w:rPr>
        <w:t xml:space="preserve">za nas kvalitetno in v skladu s pogodbo opravljal/a  delo </w:t>
      </w:r>
      <w:r w:rsidR="005A4808" w:rsidRPr="00BB58DE">
        <w:rPr>
          <w:rFonts w:ascii="Arial" w:hAnsi="Arial" w:cs="Arial"/>
          <w:bCs/>
          <w:sz w:val="20"/>
          <w:szCs w:val="20"/>
        </w:rPr>
        <w:t xml:space="preserve">odgovornega </w:t>
      </w:r>
      <w:r w:rsidR="000949FD" w:rsidRPr="00BB58DE">
        <w:rPr>
          <w:rFonts w:ascii="Arial" w:hAnsi="Arial" w:cs="Arial"/>
          <w:bCs/>
          <w:sz w:val="20"/>
          <w:szCs w:val="20"/>
        </w:rPr>
        <w:t>vodje</w:t>
      </w:r>
      <w:r w:rsidRPr="00BB58DE">
        <w:rPr>
          <w:rFonts w:ascii="Arial" w:hAnsi="Arial" w:cs="Arial"/>
          <w:bCs/>
          <w:sz w:val="20"/>
          <w:szCs w:val="20"/>
        </w:rPr>
        <w:t xml:space="preserve"> del:</w:t>
      </w:r>
    </w:p>
    <w:p w14:paraId="4220E91B" w14:textId="6000FC7F" w:rsidR="00B76DD8" w:rsidRPr="00BB58DE" w:rsidRDefault="00B76DD8" w:rsidP="00E51C59">
      <w:pPr>
        <w:tabs>
          <w:tab w:val="left" w:pos="3686"/>
        </w:tabs>
        <w:jc w:val="both"/>
        <w:rPr>
          <w:rFonts w:ascii="Arial" w:hAnsi="Arial" w:cs="Arial"/>
          <w:b/>
          <w:sz w:val="20"/>
          <w:szCs w:val="20"/>
        </w:rPr>
      </w:pPr>
      <w:r w:rsidRPr="00BB58DE">
        <w:rPr>
          <w:rFonts w:ascii="Arial" w:hAnsi="Arial" w:cs="Arial"/>
          <w:sz w:val="20"/>
          <w:szCs w:val="20"/>
        </w:rPr>
        <w:t>-</w:t>
      </w:r>
      <w:r w:rsidR="00677631" w:rsidRPr="00BB58DE">
        <w:rPr>
          <w:rFonts w:ascii="Arial" w:hAnsi="Arial" w:cs="Arial"/>
          <w:sz w:val="20"/>
          <w:szCs w:val="20"/>
        </w:rPr>
        <w:t xml:space="preserve"> </w:t>
      </w:r>
      <w:r w:rsidRPr="00BB58DE">
        <w:rPr>
          <w:rFonts w:ascii="Arial" w:hAnsi="Arial" w:cs="Arial"/>
          <w:sz w:val="20"/>
          <w:szCs w:val="20"/>
        </w:rPr>
        <w:t>naziv objekta: ……………………….…………………………………………………</w:t>
      </w:r>
      <w:r w:rsidR="0094291C" w:rsidRPr="00BB58DE">
        <w:rPr>
          <w:rFonts w:ascii="Arial" w:hAnsi="Arial" w:cs="Arial"/>
          <w:sz w:val="20"/>
          <w:szCs w:val="20"/>
        </w:rPr>
        <w:t>………………………..</w:t>
      </w:r>
    </w:p>
    <w:p w14:paraId="039B9AC3" w14:textId="2F6743CC" w:rsidR="00B76DD8" w:rsidRPr="00BB58DE" w:rsidRDefault="00B76DD8" w:rsidP="00E51C59">
      <w:pPr>
        <w:tabs>
          <w:tab w:val="left" w:pos="3686"/>
        </w:tabs>
        <w:jc w:val="both"/>
        <w:rPr>
          <w:rFonts w:ascii="Arial" w:hAnsi="Arial" w:cs="Arial"/>
          <w:b/>
          <w:bCs/>
          <w:sz w:val="20"/>
          <w:szCs w:val="20"/>
        </w:rPr>
      </w:pPr>
      <w:r w:rsidRPr="00BB58DE">
        <w:rPr>
          <w:rFonts w:ascii="Arial" w:hAnsi="Arial" w:cs="Arial"/>
          <w:sz w:val="20"/>
          <w:szCs w:val="20"/>
        </w:rPr>
        <w:t>-</w:t>
      </w:r>
      <w:r w:rsidR="00677631" w:rsidRPr="00BB58DE">
        <w:rPr>
          <w:rFonts w:ascii="Arial" w:hAnsi="Arial" w:cs="Arial"/>
          <w:sz w:val="20"/>
          <w:szCs w:val="20"/>
        </w:rPr>
        <w:t xml:space="preserve"> </w:t>
      </w:r>
      <w:r w:rsidRPr="00BB58DE">
        <w:rPr>
          <w:rFonts w:ascii="Arial" w:hAnsi="Arial" w:cs="Arial"/>
          <w:sz w:val="20"/>
          <w:szCs w:val="20"/>
        </w:rPr>
        <w:t xml:space="preserve">vrsta del:  </w:t>
      </w:r>
      <w:r w:rsidRPr="00BB58DE">
        <w:rPr>
          <w:rFonts w:ascii="Arial" w:hAnsi="Arial" w:cs="Arial"/>
          <w:bCs/>
          <w:sz w:val="20"/>
          <w:szCs w:val="20"/>
        </w:rPr>
        <w:t>……………………………………………………….…………………………</w:t>
      </w:r>
      <w:r w:rsidR="0094291C" w:rsidRPr="00BB58DE">
        <w:rPr>
          <w:rFonts w:ascii="Arial" w:hAnsi="Arial" w:cs="Arial"/>
          <w:bCs/>
          <w:sz w:val="20"/>
          <w:szCs w:val="20"/>
        </w:rPr>
        <w:t>……………………..</w:t>
      </w:r>
    </w:p>
    <w:p w14:paraId="038CD82D" w14:textId="4430AF33" w:rsidR="00F51B25" w:rsidRPr="00BB58DE" w:rsidRDefault="00F51B25" w:rsidP="00F51B25">
      <w:pPr>
        <w:tabs>
          <w:tab w:val="left" w:pos="3686"/>
        </w:tabs>
        <w:rPr>
          <w:rFonts w:ascii="Arial" w:hAnsi="Arial" w:cs="Arial"/>
          <w:b/>
          <w:sz w:val="20"/>
          <w:szCs w:val="20"/>
        </w:rPr>
      </w:pPr>
      <w:r w:rsidRPr="00BB58DE">
        <w:rPr>
          <w:rFonts w:ascii="Arial" w:hAnsi="Arial" w:cs="Arial"/>
          <w:sz w:val="20"/>
          <w:szCs w:val="20"/>
        </w:rPr>
        <w:t>- kraj izvedbe: ……….………………………………………….…………………………………………………</w:t>
      </w:r>
    </w:p>
    <w:p w14:paraId="02F4690F" w14:textId="77777777" w:rsidR="0076151F" w:rsidRPr="00BB58DE" w:rsidRDefault="0076151F" w:rsidP="0076151F">
      <w:pPr>
        <w:ind w:right="-2"/>
        <w:rPr>
          <w:rFonts w:ascii="Arial" w:hAnsi="Arial" w:cs="Arial"/>
          <w:sz w:val="20"/>
          <w:szCs w:val="20"/>
        </w:rPr>
      </w:pPr>
      <w:r w:rsidRPr="00BB58DE">
        <w:rPr>
          <w:rFonts w:ascii="Arial" w:hAnsi="Arial" w:cs="Arial"/>
          <w:sz w:val="20"/>
          <w:szCs w:val="20"/>
        </w:rPr>
        <w:t>- čas izvedbe projekta (od mesec/leto - do mesec/ leto): ……………………………………………….......</w:t>
      </w:r>
    </w:p>
    <w:p w14:paraId="3352CBBE" w14:textId="6CEE9181" w:rsidR="00F50D2B" w:rsidRPr="00BB58DE" w:rsidRDefault="00F50D2B" w:rsidP="00F50D2B">
      <w:pPr>
        <w:spacing w:after="0" w:line="240" w:lineRule="auto"/>
        <w:jc w:val="both"/>
        <w:rPr>
          <w:rFonts w:ascii="Arial" w:hAnsi="Arial" w:cs="Arial"/>
          <w:sz w:val="20"/>
          <w:szCs w:val="20"/>
        </w:rPr>
      </w:pPr>
      <w:r w:rsidRPr="00BB58DE">
        <w:rPr>
          <w:rFonts w:ascii="Arial" w:hAnsi="Arial" w:cs="Arial"/>
          <w:sz w:val="20"/>
          <w:szCs w:val="20"/>
        </w:rPr>
        <w:t xml:space="preserve">- gradnja komunalne infrastrukture (vodovod, kanalizacija, toplovod): </w:t>
      </w:r>
    </w:p>
    <w:p w14:paraId="7882C7E4" w14:textId="77777777" w:rsidR="00F50D2B" w:rsidRPr="00BB58DE" w:rsidRDefault="00F50D2B" w:rsidP="00445346">
      <w:pPr>
        <w:pStyle w:val="Odstavekseznama"/>
        <w:numPr>
          <w:ilvl w:val="1"/>
          <w:numId w:val="50"/>
        </w:numPr>
        <w:spacing w:after="0" w:line="240" w:lineRule="auto"/>
        <w:ind w:left="1434" w:hanging="357"/>
        <w:jc w:val="both"/>
        <w:rPr>
          <w:rFonts w:ascii="Arial" w:hAnsi="Arial" w:cs="Arial"/>
          <w:sz w:val="20"/>
          <w:szCs w:val="20"/>
        </w:rPr>
      </w:pPr>
      <w:r w:rsidRPr="00BB58DE">
        <w:rPr>
          <w:rFonts w:ascii="Arial" w:hAnsi="Arial" w:cs="Arial"/>
          <w:sz w:val="20"/>
          <w:szCs w:val="20"/>
        </w:rPr>
        <w:t>vrsta komunalne infrastrukture, .……………………........................................................</w:t>
      </w:r>
    </w:p>
    <w:p w14:paraId="4C3B68B1" w14:textId="77777777" w:rsidR="00F50D2B" w:rsidRPr="00BB58DE" w:rsidRDefault="00F50D2B" w:rsidP="00F50D2B">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material komunalne infrastrukture, .………………………………………………………….</w:t>
      </w:r>
    </w:p>
    <w:p w14:paraId="1E2C39AD" w14:textId="77777777" w:rsidR="00F50D2B" w:rsidRPr="00BB58DE" w:rsidRDefault="00F50D2B" w:rsidP="00F50D2B">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premer komunalne infrastrukture, DN.……………………………………………………….</w:t>
      </w:r>
    </w:p>
    <w:p w14:paraId="4677CA41" w14:textId="77777777" w:rsidR="005301CB" w:rsidRPr="00BB58DE" w:rsidRDefault="005301CB" w:rsidP="005301CB">
      <w:pPr>
        <w:pStyle w:val="Odstavekseznama"/>
        <w:numPr>
          <w:ilvl w:val="1"/>
          <w:numId w:val="50"/>
        </w:numPr>
        <w:spacing w:before="225" w:after="225" w:line="240" w:lineRule="auto"/>
        <w:jc w:val="both"/>
        <w:rPr>
          <w:rFonts w:ascii="Arial" w:hAnsi="Arial" w:cs="Arial"/>
          <w:sz w:val="20"/>
          <w:szCs w:val="20"/>
        </w:rPr>
      </w:pPr>
      <w:r w:rsidRPr="00BB58DE">
        <w:rPr>
          <w:rFonts w:ascii="Arial" w:hAnsi="Arial" w:cs="Arial"/>
          <w:sz w:val="20"/>
          <w:szCs w:val="20"/>
        </w:rPr>
        <w:t>dolžina izvedene komunalne infrastrukture v cestnem telesu, .……………………………</w:t>
      </w:r>
    </w:p>
    <w:p w14:paraId="286CFC71" w14:textId="17BC4188" w:rsidR="0026248E" w:rsidRPr="00BB58DE" w:rsidRDefault="0026248E" w:rsidP="0026248E">
      <w:pPr>
        <w:spacing w:before="225" w:after="225" w:line="240" w:lineRule="auto"/>
        <w:jc w:val="both"/>
        <w:rPr>
          <w:rFonts w:ascii="Arial" w:hAnsi="Arial" w:cs="Arial"/>
          <w:sz w:val="20"/>
          <w:szCs w:val="20"/>
        </w:rPr>
      </w:pPr>
      <w:r w:rsidRPr="00BB58DE">
        <w:rPr>
          <w:rFonts w:ascii="Arial" w:hAnsi="Arial" w:cs="Arial"/>
          <w:sz w:val="20"/>
          <w:szCs w:val="20"/>
        </w:rPr>
        <w:t>- gradnja</w:t>
      </w:r>
      <w:r w:rsidRPr="00BB58DE">
        <w:rPr>
          <w:rFonts w:ascii="Arial" w:hAnsi="Arial" w:cs="Arial"/>
          <w:sz w:val="20"/>
          <w:szCs w:val="20"/>
          <w:vertAlign w:val="superscript"/>
        </w:rPr>
        <w:t>1</w:t>
      </w:r>
      <w:r w:rsidRPr="00BB58DE">
        <w:rPr>
          <w:rFonts w:ascii="Arial" w:hAnsi="Arial" w:cs="Arial"/>
          <w:sz w:val="20"/>
          <w:szCs w:val="20"/>
        </w:rPr>
        <w:t xml:space="preserve"> zaključena: </w:t>
      </w:r>
      <w:r w:rsidRPr="00BB58DE">
        <w:rPr>
          <w:rFonts w:ascii="Arial" w:hAnsi="Arial" w:cs="Arial"/>
          <w:sz w:val="20"/>
          <w:szCs w:val="20"/>
        </w:rPr>
        <w:tab/>
      </w:r>
      <w:r w:rsidR="007102C5" w:rsidRPr="00BB58DE">
        <w:rPr>
          <w:rFonts w:ascii="Arial" w:hAnsi="Arial" w:cs="Arial"/>
          <w:sz w:val="20"/>
          <w:szCs w:val="20"/>
        </w:rPr>
        <w:tab/>
      </w:r>
      <w:r w:rsidR="007102C5" w:rsidRPr="00BB58DE">
        <w:rPr>
          <w:rFonts w:ascii="Arial" w:hAnsi="Arial" w:cs="Arial"/>
          <w:sz w:val="20"/>
          <w:szCs w:val="20"/>
        </w:rPr>
        <w:tab/>
      </w:r>
      <w:r w:rsidRPr="00BB58DE">
        <w:rPr>
          <w:rFonts w:ascii="Arial" w:hAnsi="Arial" w:cs="Arial"/>
          <w:sz w:val="20"/>
          <w:szCs w:val="20"/>
        </w:rPr>
        <w:t>DA</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NE</w:t>
      </w:r>
    </w:p>
    <w:p w14:paraId="781D4C6B" w14:textId="77777777" w:rsidR="0026248E" w:rsidRPr="00BB58DE" w:rsidRDefault="0026248E" w:rsidP="0026248E">
      <w:pPr>
        <w:spacing w:before="225" w:after="225" w:line="240" w:lineRule="auto"/>
        <w:jc w:val="both"/>
        <w:rPr>
          <w:rFonts w:ascii="Arial" w:hAnsi="Arial" w:cs="Arial"/>
          <w:sz w:val="20"/>
          <w:szCs w:val="20"/>
        </w:rPr>
      </w:pPr>
      <w:r w:rsidRPr="00BB58DE">
        <w:rPr>
          <w:rFonts w:ascii="Arial" w:hAnsi="Arial" w:cs="Arial"/>
          <w:sz w:val="20"/>
          <w:szCs w:val="20"/>
        </w:rPr>
        <w:t>- uporabno dovoljenje:            DA, št. UD…………………….. z dne ……………………</w:t>
      </w:r>
      <w:r w:rsidRPr="00BB58DE">
        <w:rPr>
          <w:rFonts w:ascii="Arial" w:hAnsi="Arial" w:cs="Arial"/>
          <w:sz w:val="20"/>
          <w:szCs w:val="20"/>
        </w:rPr>
        <w:tab/>
      </w:r>
      <w:r w:rsidRPr="00BB58DE">
        <w:rPr>
          <w:rFonts w:ascii="Arial" w:hAnsi="Arial" w:cs="Arial"/>
          <w:sz w:val="20"/>
          <w:szCs w:val="20"/>
        </w:rPr>
        <w:tab/>
        <w:t>NE</w:t>
      </w:r>
    </w:p>
    <w:p w14:paraId="0C72357A" w14:textId="1709AF1E" w:rsidR="0026248E" w:rsidRPr="00BB58DE" w:rsidRDefault="0026248E" w:rsidP="0026248E">
      <w:pPr>
        <w:spacing w:before="225" w:after="225" w:line="240" w:lineRule="auto"/>
        <w:jc w:val="both"/>
        <w:rPr>
          <w:rFonts w:ascii="Arial" w:hAnsi="Arial" w:cs="Arial"/>
          <w:sz w:val="20"/>
          <w:szCs w:val="20"/>
        </w:rPr>
      </w:pPr>
      <w:r w:rsidRPr="00BB58DE">
        <w:rPr>
          <w:rFonts w:ascii="Arial" w:hAnsi="Arial" w:cs="Arial"/>
          <w:sz w:val="20"/>
          <w:szCs w:val="20"/>
        </w:rPr>
        <w:t>- zapisnik o prevzemu del:      DA, številka ………………….. z dne ……………………</w:t>
      </w:r>
      <w:r w:rsidRPr="00BB58DE">
        <w:rPr>
          <w:rFonts w:ascii="Arial" w:hAnsi="Arial" w:cs="Arial"/>
          <w:sz w:val="20"/>
          <w:szCs w:val="20"/>
        </w:rPr>
        <w:tab/>
      </w:r>
      <w:r w:rsidRPr="00BB58DE">
        <w:rPr>
          <w:rFonts w:ascii="Arial" w:hAnsi="Arial" w:cs="Arial"/>
          <w:sz w:val="20"/>
          <w:szCs w:val="20"/>
        </w:rPr>
        <w:tab/>
        <w:t>NE</w:t>
      </w:r>
    </w:p>
    <w:p w14:paraId="38F4034F" w14:textId="77777777" w:rsidR="005063AB" w:rsidRPr="00BB58DE" w:rsidRDefault="005063AB" w:rsidP="005063AB">
      <w:pPr>
        <w:tabs>
          <w:tab w:val="left" w:pos="3686"/>
        </w:tabs>
        <w:rPr>
          <w:rFonts w:ascii="Arial" w:hAnsi="Arial" w:cs="Arial"/>
          <w:b/>
          <w:sz w:val="20"/>
          <w:szCs w:val="20"/>
        </w:rPr>
      </w:pPr>
      <w:r w:rsidRPr="00BB58DE">
        <w:rPr>
          <w:rFonts w:ascii="Arial" w:hAnsi="Arial" w:cs="Arial"/>
          <w:sz w:val="20"/>
          <w:szCs w:val="20"/>
        </w:rPr>
        <w:t xml:space="preserve">- kratek tehnični opis izvedbe </w:t>
      </w:r>
    </w:p>
    <w:p w14:paraId="042FCA2A" w14:textId="1750EAFE" w:rsidR="005063AB" w:rsidRPr="00BB58DE" w:rsidRDefault="005063AB" w:rsidP="005063AB">
      <w:pPr>
        <w:tabs>
          <w:tab w:val="left" w:pos="3686"/>
        </w:tabs>
        <w:rPr>
          <w:rFonts w:ascii="Arial" w:hAnsi="Arial" w:cs="Arial"/>
          <w:sz w:val="20"/>
          <w:szCs w:val="20"/>
        </w:rPr>
      </w:pPr>
      <w:r w:rsidRPr="00BB58DE">
        <w:rPr>
          <w:rFonts w:ascii="Arial" w:hAnsi="Arial" w:cs="Arial"/>
          <w:sz w:val="20"/>
          <w:szCs w:val="20"/>
        </w:rPr>
        <w:t>…………………….………………………………….………………………………….…………………………</w:t>
      </w:r>
    </w:p>
    <w:p w14:paraId="25F032C5" w14:textId="77777777" w:rsidR="00445346" w:rsidRPr="00BB58DE" w:rsidRDefault="00445346" w:rsidP="00445346">
      <w:pPr>
        <w:tabs>
          <w:tab w:val="left" w:pos="3686"/>
        </w:tabs>
        <w:rPr>
          <w:rFonts w:ascii="Arial" w:hAnsi="Arial" w:cs="Arial"/>
          <w:sz w:val="20"/>
          <w:szCs w:val="20"/>
        </w:rPr>
      </w:pPr>
      <w:r w:rsidRPr="00BB58DE">
        <w:rPr>
          <w:rFonts w:ascii="Arial" w:hAnsi="Arial" w:cs="Arial"/>
          <w:sz w:val="20"/>
          <w:szCs w:val="20"/>
        </w:rPr>
        <w:t>…………………….………………………………….………………………………….…………………………</w:t>
      </w:r>
    </w:p>
    <w:p w14:paraId="1653BFC2" w14:textId="77777777" w:rsidR="00445346" w:rsidRPr="00BB58DE" w:rsidRDefault="00445346" w:rsidP="005063AB">
      <w:pPr>
        <w:tabs>
          <w:tab w:val="left" w:pos="3686"/>
        </w:tabs>
        <w:rPr>
          <w:rFonts w:ascii="Arial" w:hAnsi="Arial" w:cs="Arial"/>
          <w:sz w:val="20"/>
          <w:szCs w:val="20"/>
        </w:rPr>
      </w:pPr>
    </w:p>
    <w:p w14:paraId="53EAA225" w14:textId="77777777" w:rsidR="00F51B25" w:rsidRPr="00BB58DE" w:rsidRDefault="00F51B25" w:rsidP="0076151F">
      <w:pPr>
        <w:tabs>
          <w:tab w:val="left" w:pos="3686"/>
        </w:tabs>
        <w:spacing w:after="0" w:line="240" w:lineRule="auto"/>
        <w:jc w:val="both"/>
        <w:rPr>
          <w:rFonts w:ascii="Arial" w:hAnsi="Arial" w:cs="Arial"/>
          <w:b/>
          <w:bCs/>
          <w:sz w:val="20"/>
          <w:szCs w:val="20"/>
        </w:rPr>
      </w:pPr>
      <w:r w:rsidRPr="00BB58DE">
        <w:rPr>
          <w:rFonts w:ascii="Arial" w:hAnsi="Arial" w:cs="Arial"/>
          <w:bCs/>
          <w:sz w:val="20"/>
          <w:szCs w:val="20"/>
        </w:rPr>
        <w:t>Do izdaje tega potrdila na omenjenem objektu ni bilo nikakršnih reklamacij zaradi slabe izvedbe del.</w:t>
      </w:r>
    </w:p>
    <w:p w14:paraId="0082CA5B" w14:textId="042676C5" w:rsidR="0076151F" w:rsidRPr="00BB58DE" w:rsidRDefault="0076151F" w:rsidP="0076151F">
      <w:pPr>
        <w:spacing w:after="0" w:line="240" w:lineRule="auto"/>
        <w:ind w:right="22"/>
        <w:jc w:val="both"/>
        <w:rPr>
          <w:rFonts w:ascii="Arial" w:hAnsi="Arial" w:cs="Arial"/>
          <w:sz w:val="20"/>
          <w:szCs w:val="20"/>
        </w:rPr>
      </w:pPr>
    </w:p>
    <w:p w14:paraId="6B5B529C" w14:textId="5833B59E" w:rsidR="00B76DD8" w:rsidRPr="00BB58DE" w:rsidRDefault="00B76DD8" w:rsidP="0076151F">
      <w:pPr>
        <w:spacing w:after="0" w:line="240" w:lineRule="auto"/>
        <w:ind w:right="22"/>
        <w:jc w:val="both"/>
        <w:rPr>
          <w:rFonts w:ascii="Arial" w:hAnsi="Arial" w:cs="Arial"/>
          <w:sz w:val="20"/>
          <w:szCs w:val="20"/>
        </w:rPr>
      </w:pPr>
      <w:r w:rsidRPr="00BB58DE">
        <w:rPr>
          <w:rFonts w:ascii="Arial" w:hAnsi="Arial" w:cs="Arial"/>
          <w:sz w:val="20"/>
          <w:szCs w:val="20"/>
        </w:rPr>
        <w:t>Delo je bilo opravljeno v dogovorjeni kvaliteti, količini in v dogovorjenem roku, v skladu z dogovorjenimi postopki in standardi.</w:t>
      </w:r>
    </w:p>
    <w:p w14:paraId="52CB617D" w14:textId="77777777" w:rsidR="00F50D2B" w:rsidRPr="00BB58DE" w:rsidRDefault="00F50D2B" w:rsidP="0076151F">
      <w:pPr>
        <w:spacing w:after="0" w:line="240" w:lineRule="auto"/>
        <w:ind w:right="22"/>
        <w:jc w:val="both"/>
        <w:rPr>
          <w:rFonts w:ascii="Arial" w:hAnsi="Arial" w:cs="Arial"/>
          <w:sz w:val="20"/>
          <w:szCs w:val="20"/>
        </w:rPr>
      </w:pPr>
    </w:p>
    <w:p w14:paraId="48446D6B" w14:textId="77777777" w:rsidR="0076151F" w:rsidRPr="00BB58DE" w:rsidRDefault="0076151F"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BB58DE" w:rsidRPr="00BB58DE" w14:paraId="7AD2BA9F" w14:textId="77777777" w:rsidTr="005A4808">
        <w:tc>
          <w:tcPr>
            <w:tcW w:w="2350" w:type="pct"/>
            <w:gridSpan w:val="2"/>
            <w:hideMark/>
          </w:tcPr>
          <w:p w14:paraId="35272FB7" w14:textId="77777777" w:rsidR="005A4808" w:rsidRPr="00BB58DE" w:rsidRDefault="005A4808" w:rsidP="00FC43A6">
            <w:pPr>
              <w:jc w:val="both"/>
              <w:rPr>
                <w:rFonts w:ascii="Arial" w:hAnsi="Arial" w:cs="Arial"/>
                <w:position w:val="-2"/>
                <w:sz w:val="20"/>
                <w:szCs w:val="20"/>
              </w:rPr>
            </w:pPr>
          </w:p>
          <w:p w14:paraId="3B5E4CBB"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2BB28630"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BB58DE" w:rsidRPr="00BB58DE" w14:paraId="1A9852C5" w14:textId="77777777" w:rsidTr="005A4808">
        <w:tc>
          <w:tcPr>
            <w:tcW w:w="2350" w:type="pct"/>
            <w:gridSpan w:val="2"/>
            <w:hideMark/>
          </w:tcPr>
          <w:p w14:paraId="014E6824"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37FDE2A7" w14:textId="77777777" w:rsidR="005A4808" w:rsidRPr="00BB58DE" w:rsidRDefault="005A4808" w:rsidP="00FC43A6">
            <w:pPr>
              <w:jc w:val="both"/>
              <w:rPr>
                <w:rFonts w:ascii="Arial" w:hAnsi="Arial" w:cs="Arial"/>
                <w:sz w:val="20"/>
                <w:szCs w:val="20"/>
              </w:rPr>
            </w:pPr>
            <w:r w:rsidRPr="00BB58DE">
              <w:rPr>
                <w:rFonts w:ascii="Arial" w:hAnsi="Arial" w:cs="Arial"/>
                <w:sz w:val="20"/>
                <w:szCs w:val="20"/>
              </w:rPr>
              <w:t xml:space="preserve">          </w:t>
            </w:r>
            <w:r w:rsidRPr="00BB58DE">
              <w:rPr>
                <w:rFonts w:ascii="Arial" w:hAnsi="Arial" w:cs="Arial"/>
                <w:position w:val="-2"/>
                <w:sz w:val="20"/>
                <w:szCs w:val="20"/>
              </w:rPr>
              <w:t>____________________________________</w:t>
            </w:r>
          </w:p>
          <w:p w14:paraId="21ECF5A4" w14:textId="77777777" w:rsidR="005A4808" w:rsidRPr="00BB58DE" w:rsidRDefault="005A4808" w:rsidP="00FC43A6">
            <w:pPr>
              <w:jc w:val="both"/>
              <w:rPr>
                <w:rFonts w:ascii="Arial" w:hAnsi="Arial" w:cs="Arial"/>
                <w:sz w:val="20"/>
                <w:szCs w:val="20"/>
              </w:rPr>
            </w:pPr>
            <w:r w:rsidRPr="00BB58DE">
              <w:rPr>
                <w:rFonts w:ascii="Arial" w:hAnsi="Arial" w:cs="Arial"/>
                <w:position w:val="-2"/>
                <w:sz w:val="20"/>
                <w:szCs w:val="20"/>
              </w:rPr>
              <w:t xml:space="preserve">          (Ime in priimek ter podpis)</w:t>
            </w:r>
          </w:p>
        </w:tc>
      </w:tr>
      <w:tr w:rsidR="005A4808" w:rsidRPr="00BB58DE" w14:paraId="255E80C1" w14:textId="77777777" w:rsidTr="005A4808">
        <w:tc>
          <w:tcPr>
            <w:tcW w:w="2318" w:type="pct"/>
          </w:tcPr>
          <w:p w14:paraId="6C7EBFF6" w14:textId="7713907C" w:rsidR="005A4808" w:rsidRPr="00BB58DE" w:rsidRDefault="005A4808" w:rsidP="00FC43A6">
            <w:pPr>
              <w:jc w:val="both"/>
              <w:rPr>
                <w:rFonts w:ascii="Arial" w:hAnsi="Arial" w:cs="Arial"/>
                <w:sz w:val="20"/>
                <w:szCs w:val="20"/>
              </w:rPr>
            </w:pPr>
          </w:p>
        </w:tc>
        <w:tc>
          <w:tcPr>
            <w:tcW w:w="0" w:type="auto"/>
            <w:gridSpan w:val="2"/>
          </w:tcPr>
          <w:p w14:paraId="5597387A" w14:textId="36D3D15C" w:rsidR="005A4808" w:rsidRPr="00BB58DE" w:rsidRDefault="005A4808" w:rsidP="00FC43A6">
            <w:pPr>
              <w:jc w:val="both"/>
              <w:rPr>
                <w:rFonts w:ascii="Arial" w:hAnsi="Arial" w:cs="Arial"/>
                <w:sz w:val="20"/>
                <w:szCs w:val="20"/>
              </w:rPr>
            </w:pPr>
          </w:p>
        </w:tc>
      </w:tr>
    </w:tbl>
    <w:p w14:paraId="2DB50821" w14:textId="77777777" w:rsidR="00445346" w:rsidRPr="00BB58DE" w:rsidRDefault="00445346" w:rsidP="00E51C59">
      <w:pPr>
        <w:spacing w:after="0"/>
        <w:jc w:val="both"/>
        <w:rPr>
          <w:rFonts w:ascii="Arial" w:hAnsi="Arial" w:cs="Arial"/>
          <w:i/>
          <w:sz w:val="20"/>
          <w:szCs w:val="20"/>
        </w:rPr>
      </w:pPr>
    </w:p>
    <w:p w14:paraId="3CDBECB6" w14:textId="0A4C525A" w:rsidR="00002361" w:rsidRPr="00BB58DE" w:rsidRDefault="00445346" w:rsidP="00445346">
      <w:pPr>
        <w:rPr>
          <w:rFonts w:ascii="Arial" w:hAnsi="Arial" w:cs="Arial"/>
          <w:i/>
          <w:sz w:val="20"/>
          <w:szCs w:val="20"/>
        </w:rPr>
      </w:pPr>
      <w:r w:rsidRPr="00BB58DE">
        <w:rPr>
          <w:rFonts w:ascii="Arial" w:hAnsi="Arial" w:cs="Arial"/>
          <w:i/>
          <w:sz w:val="20"/>
          <w:szCs w:val="20"/>
        </w:rPr>
        <w:br w:type="page"/>
      </w:r>
      <w:r w:rsidR="005A4808" w:rsidRPr="00BB58DE">
        <w:rPr>
          <w:rFonts w:ascii="Arial" w:hAnsi="Arial" w:cs="Arial"/>
          <w:i/>
          <w:sz w:val="20"/>
          <w:szCs w:val="20"/>
        </w:rPr>
        <w:lastRenderedPageBreak/>
        <w:t>Obrazec št: 9</w:t>
      </w:r>
    </w:p>
    <w:p w14:paraId="5C14E65F" w14:textId="77777777" w:rsidR="00195DE3" w:rsidRPr="00BB58DE" w:rsidRDefault="00195DE3" w:rsidP="00E51C59">
      <w:pPr>
        <w:spacing w:after="0"/>
        <w:jc w:val="both"/>
        <w:rPr>
          <w:rFonts w:ascii="Arial" w:hAnsi="Arial" w:cs="Arial"/>
          <w:i/>
          <w:sz w:val="18"/>
          <w:szCs w:val="18"/>
        </w:rPr>
      </w:pPr>
    </w:p>
    <w:p w14:paraId="5704B6C6" w14:textId="77777777" w:rsidR="005A4808" w:rsidRPr="00BB58DE" w:rsidRDefault="005A4808" w:rsidP="004551A3">
      <w:pPr>
        <w:pStyle w:val="Naslov3"/>
        <w:jc w:val="both"/>
        <w:rPr>
          <w:rFonts w:ascii="Arial" w:hAnsi="Arial" w:cs="Arial"/>
          <w:color w:val="auto"/>
          <w:sz w:val="24"/>
          <w:u w:val="single"/>
        </w:rPr>
      </w:pPr>
      <w:bookmarkStart w:id="16" w:name="_Toc515516912"/>
      <w:bookmarkStart w:id="17" w:name="_Toc3892026"/>
      <w:r w:rsidRPr="00BB58DE">
        <w:rPr>
          <w:rFonts w:ascii="Arial" w:hAnsi="Arial" w:cs="Arial"/>
          <w:color w:val="auto"/>
          <w:sz w:val="24"/>
          <w:u w:val="single"/>
        </w:rPr>
        <w:t>IZJAVA PODIZVAJALCA</w:t>
      </w:r>
      <w:bookmarkEnd w:id="16"/>
      <w:bookmarkEnd w:id="17"/>
    </w:p>
    <w:p w14:paraId="6AE49C46" w14:textId="77777777" w:rsidR="005A4808" w:rsidRPr="00BB58DE" w:rsidRDefault="005A4808" w:rsidP="005A4808">
      <w:pPr>
        <w:spacing w:after="120"/>
        <w:jc w:val="both"/>
        <w:rPr>
          <w:rFonts w:ascii="Arial" w:hAnsi="Arial" w:cs="Arial"/>
        </w:rPr>
      </w:pPr>
    </w:p>
    <w:p w14:paraId="5F4C1B2B" w14:textId="77777777" w:rsidR="005A4808" w:rsidRPr="00BB58DE" w:rsidRDefault="005A4808" w:rsidP="005A4808">
      <w:pPr>
        <w:spacing w:before="225" w:after="225"/>
        <w:rPr>
          <w:rFonts w:ascii="Arial" w:hAnsi="Arial" w:cs="Arial"/>
          <w:b/>
          <w:bCs/>
          <w:sz w:val="20"/>
          <w:szCs w:val="20"/>
        </w:rPr>
      </w:pPr>
      <w:r w:rsidRPr="00BB58DE">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BB58DE" w:rsidRPr="00BB58DE"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BB58DE" w:rsidRDefault="005A4808" w:rsidP="005A4808">
            <w:pPr>
              <w:rPr>
                <w:rFonts w:ascii="Arial" w:hAnsi="Arial" w:cs="Arial"/>
                <w:sz w:val="20"/>
                <w:szCs w:val="20"/>
              </w:rPr>
            </w:pPr>
            <w:r w:rsidRPr="00BB58DE">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BB58DE" w:rsidRDefault="005A4808" w:rsidP="005A4808">
            <w:pPr>
              <w:rPr>
                <w:rFonts w:ascii="Arial" w:hAnsi="Arial" w:cs="Arial"/>
                <w:position w:val="-2"/>
                <w:sz w:val="20"/>
                <w:szCs w:val="20"/>
              </w:rPr>
            </w:pPr>
            <w:r w:rsidRPr="00BB58DE">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BB58DE" w:rsidRDefault="005A4808" w:rsidP="005A4808">
            <w:pPr>
              <w:rPr>
                <w:rFonts w:ascii="Arial" w:hAnsi="Arial" w:cs="Arial"/>
                <w:position w:val="-2"/>
                <w:sz w:val="20"/>
                <w:szCs w:val="20"/>
              </w:rPr>
            </w:pPr>
          </w:p>
        </w:tc>
      </w:tr>
      <w:tr w:rsidR="00BB58DE" w:rsidRPr="00BB58DE"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BB58DE" w:rsidRDefault="005A4808" w:rsidP="005A4808">
            <w:pPr>
              <w:rPr>
                <w:rFonts w:ascii="Arial" w:hAnsi="Arial" w:cs="Arial"/>
                <w:position w:val="-2"/>
                <w:sz w:val="20"/>
                <w:szCs w:val="20"/>
              </w:rPr>
            </w:pPr>
            <w:r w:rsidRPr="00BB58DE">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BB58DE" w:rsidRDefault="005A4808" w:rsidP="005A4808">
            <w:pPr>
              <w:rPr>
                <w:rFonts w:ascii="Arial" w:hAnsi="Arial" w:cs="Arial"/>
                <w:position w:val="-2"/>
                <w:sz w:val="20"/>
                <w:szCs w:val="20"/>
              </w:rPr>
            </w:pPr>
          </w:p>
        </w:tc>
      </w:tr>
      <w:tr w:rsidR="00BB58DE" w:rsidRPr="00BB58DE"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BB58DE" w:rsidRDefault="005A4808" w:rsidP="005A4808">
            <w:pPr>
              <w:rPr>
                <w:rFonts w:ascii="Arial" w:hAnsi="Arial" w:cs="Arial"/>
                <w:position w:val="-2"/>
                <w:sz w:val="20"/>
                <w:szCs w:val="20"/>
              </w:rPr>
            </w:pPr>
            <w:r w:rsidRPr="00BB58DE">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BB58DE" w:rsidRDefault="005A4808" w:rsidP="005A4808">
            <w:pPr>
              <w:rPr>
                <w:rFonts w:ascii="Arial" w:hAnsi="Arial" w:cs="Arial"/>
                <w:position w:val="-2"/>
                <w:sz w:val="20"/>
                <w:szCs w:val="20"/>
              </w:rPr>
            </w:pPr>
          </w:p>
        </w:tc>
      </w:tr>
      <w:tr w:rsidR="00BB58DE" w:rsidRPr="00BB58DE"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BB58DE" w:rsidRDefault="005A4808" w:rsidP="005A4808">
            <w:pPr>
              <w:rPr>
                <w:rFonts w:ascii="Arial" w:hAnsi="Arial" w:cs="Arial"/>
                <w:sz w:val="20"/>
                <w:szCs w:val="20"/>
              </w:rPr>
            </w:pPr>
            <w:r w:rsidRPr="00BB58DE">
              <w:rPr>
                <w:rFonts w:ascii="Arial" w:hAnsi="Arial" w:cs="Arial"/>
                <w:b/>
                <w:bCs/>
                <w:sz w:val="20"/>
                <w:szCs w:val="20"/>
              </w:rPr>
              <w:t>VRSTA DEL</w:t>
            </w:r>
            <w:r w:rsidRPr="00BB58DE">
              <w:rPr>
                <w:rFonts w:ascii="Arial" w:hAnsi="Arial" w:cs="Arial"/>
                <w:sz w:val="20"/>
                <w:szCs w:val="20"/>
              </w:rPr>
              <w:t xml:space="preserve"> (predmet, količina):</w:t>
            </w:r>
            <w:r w:rsidRPr="00BB58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BB58DE"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BB58DE"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BB58DE"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BB58DE" w:rsidRDefault="005A4808" w:rsidP="005A4808">
            <w:pPr>
              <w:rPr>
                <w:rFonts w:ascii="Arial" w:hAnsi="Arial" w:cs="Arial"/>
                <w:sz w:val="20"/>
                <w:szCs w:val="20"/>
              </w:rPr>
            </w:pPr>
            <w:r w:rsidRPr="00BB58DE">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BB58DE" w:rsidRDefault="005A4808" w:rsidP="005A4808">
            <w:pPr>
              <w:rPr>
                <w:rFonts w:ascii="Arial" w:hAnsi="Arial" w:cs="Arial"/>
                <w:sz w:val="20"/>
                <w:szCs w:val="20"/>
              </w:rPr>
            </w:pPr>
            <w:r w:rsidRPr="00BB58DE">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r w:rsidR="00BB58DE" w:rsidRPr="00BB58DE"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BB58DE" w:rsidRDefault="005A4808" w:rsidP="005A4808">
            <w:pPr>
              <w:rPr>
                <w:rFonts w:ascii="Arial" w:hAnsi="Arial" w:cs="Arial"/>
                <w:sz w:val="20"/>
                <w:szCs w:val="20"/>
              </w:rPr>
            </w:pPr>
            <w:r w:rsidRPr="00BB58DE">
              <w:rPr>
                <w:rFonts w:ascii="Arial" w:hAnsi="Arial" w:cs="Arial"/>
                <w:position w:val="-2"/>
                <w:sz w:val="20"/>
                <w:szCs w:val="20"/>
              </w:rPr>
              <w:t> </w:t>
            </w:r>
          </w:p>
        </w:tc>
      </w:tr>
    </w:tbl>
    <w:p w14:paraId="649C63AF" w14:textId="77777777" w:rsidR="005A4808" w:rsidRPr="00BB58DE" w:rsidRDefault="005A4808" w:rsidP="005A4808">
      <w:pPr>
        <w:spacing w:after="120"/>
        <w:rPr>
          <w:rFonts w:ascii="Arial" w:eastAsia="Calibri" w:hAnsi="Arial" w:cs="Arial"/>
          <w:sz w:val="20"/>
          <w:szCs w:val="20"/>
        </w:rPr>
      </w:pPr>
      <w:r w:rsidRPr="00BB58DE">
        <w:rPr>
          <w:rFonts w:ascii="Arial" w:eastAsia="Calibri" w:hAnsi="Arial" w:cs="Arial"/>
          <w:sz w:val="20"/>
          <w:szCs w:val="20"/>
        </w:rPr>
        <w:t xml:space="preserve">* vrsta del mora biti identična vsebini v aktu o skupni izvedbi naročila </w:t>
      </w:r>
    </w:p>
    <w:p w14:paraId="5EA921F0" w14:textId="77777777" w:rsidR="005A4808" w:rsidRPr="00BB58DE" w:rsidRDefault="005A4808" w:rsidP="005A4808">
      <w:pPr>
        <w:spacing w:before="225" w:after="225"/>
        <w:jc w:val="both"/>
        <w:rPr>
          <w:rFonts w:ascii="Arial" w:hAnsi="Arial" w:cs="Arial"/>
          <w:sz w:val="20"/>
          <w:szCs w:val="20"/>
        </w:rPr>
      </w:pPr>
      <w:r w:rsidRPr="00BB58DE">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BB58DE" w:rsidRDefault="005A4808" w:rsidP="005A4808">
      <w:pPr>
        <w:spacing w:before="225" w:after="225" w:line="240" w:lineRule="auto"/>
        <w:jc w:val="both"/>
        <w:rPr>
          <w:rFonts w:ascii="Arial" w:hAnsi="Arial" w:cs="Arial"/>
          <w:sz w:val="20"/>
          <w:szCs w:val="20"/>
        </w:rPr>
      </w:pPr>
    </w:p>
    <w:p w14:paraId="0B449922" w14:textId="77777777" w:rsidR="005A4808" w:rsidRPr="00BB58DE" w:rsidRDefault="005A4808" w:rsidP="005A4808">
      <w:pPr>
        <w:spacing w:before="225" w:after="225" w:line="240" w:lineRule="auto"/>
        <w:jc w:val="both"/>
        <w:rPr>
          <w:rFonts w:ascii="Arial" w:hAnsi="Arial" w:cs="Arial"/>
          <w:sz w:val="20"/>
          <w:szCs w:val="20"/>
        </w:rPr>
      </w:pPr>
    </w:p>
    <w:p w14:paraId="5B075417" w14:textId="77777777" w:rsidR="005A4808" w:rsidRPr="00BB58DE" w:rsidRDefault="005A4808" w:rsidP="005A4808">
      <w:pPr>
        <w:spacing w:before="225" w:after="225" w:line="240" w:lineRule="auto"/>
        <w:jc w:val="both"/>
        <w:rPr>
          <w:rFonts w:ascii="Arial" w:hAnsi="Arial" w:cs="Arial"/>
          <w:sz w:val="20"/>
          <w:szCs w:val="20"/>
        </w:rPr>
      </w:pPr>
    </w:p>
    <w:p w14:paraId="47808FDC" w14:textId="77777777" w:rsidR="005A4808" w:rsidRPr="00BB58DE" w:rsidRDefault="005A4808" w:rsidP="005A4808">
      <w:pPr>
        <w:spacing w:before="225" w:after="225" w:line="240" w:lineRule="auto"/>
        <w:jc w:val="both"/>
        <w:rPr>
          <w:rFonts w:ascii="Arial" w:hAnsi="Arial" w:cs="Arial"/>
          <w:sz w:val="20"/>
          <w:szCs w:val="20"/>
        </w:rPr>
      </w:pPr>
    </w:p>
    <w:p w14:paraId="1987ED93" w14:textId="6D68B741" w:rsidR="005A4808" w:rsidRPr="00BB58DE" w:rsidRDefault="005A4808" w:rsidP="005A4808">
      <w:pPr>
        <w:spacing w:before="225" w:after="225" w:line="240" w:lineRule="auto"/>
        <w:jc w:val="both"/>
        <w:rPr>
          <w:rFonts w:ascii="Arial" w:hAnsi="Arial" w:cs="Arial"/>
          <w:sz w:val="20"/>
          <w:szCs w:val="20"/>
        </w:rPr>
      </w:pPr>
      <w:r w:rsidRPr="00BB58DE">
        <w:rPr>
          <w:rFonts w:ascii="Arial" w:hAnsi="Arial" w:cs="Arial"/>
          <w:sz w:val="20"/>
          <w:szCs w:val="20"/>
        </w:rPr>
        <w:lastRenderedPageBreak/>
        <w:t xml:space="preserve">Pod kazensko in materialno odgovornostjo v zvezi z javnim naročilom </w:t>
      </w:r>
      <w:r w:rsidR="006165CF" w:rsidRPr="00BB58DE">
        <w:rPr>
          <w:rFonts w:ascii="Arial" w:hAnsi="Arial" w:cs="Arial"/>
          <w:b/>
          <w:sz w:val="20"/>
          <w:szCs w:val="20"/>
        </w:rPr>
        <w:t>»</w:t>
      </w:r>
      <w:r w:rsidR="00AC0D51" w:rsidRPr="00BB58DE">
        <w:rPr>
          <w:rFonts w:ascii="Arial" w:hAnsi="Arial" w:cs="Arial"/>
          <w:b/>
          <w:sz w:val="20"/>
          <w:szCs w:val="20"/>
        </w:rPr>
        <w:t xml:space="preserve">Obnova in dograditev komunalne infrastrukture za naselje </w:t>
      </w:r>
      <w:proofErr w:type="spellStart"/>
      <w:r w:rsidR="00AC0D51" w:rsidRPr="00BB58DE">
        <w:rPr>
          <w:rFonts w:ascii="Arial" w:hAnsi="Arial" w:cs="Arial"/>
          <w:b/>
          <w:sz w:val="20"/>
          <w:szCs w:val="20"/>
        </w:rPr>
        <w:t>Metleče</w:t>
      </w:r>
      <w:proofErr w:type="spellEnd"/>
      <w:r w:rsidR="00AC0D51" w:rsidRPr="00BB58DE">
        <w:rPr>
          <w:rFonts w:ascii="Arial" w:hAnsi="Arial" w:cs="Arial"/>
          <w:b/>
          <w:sz w:val="20"/>
          <w:szCs w:val="20"/>
        </w:rPr>
        <w:t xml:space="preserve"> – območje Skornšek – II. faza</w:t>
      </w:r>
      <w:r w:rsidR="006165CF" w:rsidRPr="00BB58DE">
        <w:rPr>
          <w:rFonts w:ascii="Arial" w:hAnsi="Arial" w:cs="Arial"/>
          <w:b/>
          <w:sz w:val="20"/>
          <w:szCs w:val="20"/>
        </w:rPr>
        <w:t>«</w:t>
      </w:r>
      <w:r w:rsidRPr="00BB58DE">
        <w:rPr>
          <w:rFonts w:ascii="Arial" w:hAnsi="Arial" w:cs="Arial"/>
          <w:b/>
          <w:sz w:val="20"/>
          <w:szCs w:val="20"/>
        </w:rPr>
        <w:t>,</w:t>
      </w:r>
    </w:p>
    <w:p w14:paraId="0EB1DDC6" w14:textId="77777777" w:rsidR="005A4808" w:rsidRPr="00BB58DE" w:rsidRDefault="005A4808" w:rsidP="005A4808">
      <w:pPr>
        <w:spacing w:before="225" w:after="225" w:line="240" w:lineRule="auto"/>
        <w:jc w:val="both"/>
        <w:rPr>
          <w:rFonts w:ascii="Arial" w:hAnsi="Arial" w:cs="Arial"/>
          <w:b/>
          <w:sz w:val="20"/>
          <w:szCs w:val="20"/>
        </w:rPr>
      </w:pPr>
      <w:r w:rsidRPr="00BB58DE">
        <w:rPr>
          <w:rFonts w:ascii="Arial" w:hAnsi="Arial" w:cs="Arial"/>
          <w:b/>
          <w:sz w:val="20"/>
          <w:szCs w:val="20"/>
        </w:rPr>
        <w:t>izjavljamo:</w:t>
      </w:r>
    </w:p>
    <w:p w14:paraId="58959F57" w14:textId="77777777" w:rsidR="005A4808" w:rsidRPr="00BB58DE" w:rsidRDefault="005A4808" w:rsidP="009D098F">
      <w:pPr>
        <w:numPr>
          <w:ilvl w:val="0"/>
          <w:numId w:val="4"/>
        </w:numPr>
        <w:spacing w:before="225" w:after="225" w:line="240" w:lineRule="auto"/>
        <w:contextualSpacing/>
        <w:jc w:val="both"/>
        <w:rPr>
          <w:rFonts w:ascii="Arial" w:hAnsi="Arial" w:cs="Arial"/>
          <w:sz w:val="20"/>
          <w:szCs w:val="20"/>
        </w:rPr>
      </w:pPr>
      <w:r w:rsidRPr="00BB58DE">
        <w:rPr>
          <w:rFonts w:ascii="Arial" w:hAnsi="Arial" w:cs="Arial"/>
          <w:sz w:val="20"/>
          <w:szCs w:val="20"/>
        </w:rPr>
        <w:t xml:space="preserve">da bomo v primeru izbire ponudnika sodelovali pri izvedbi predmeta javnega naročila z deli v vrednosti </w:t>
      </w:r>
      <w:r w:rsidRPr="00BB58DE">
        <w:rPr>
          <w:rFonts w:ascii="Arial" w:hAnsi="Arial" w:cs="Arial"/>
          <w:sz w:val="20"/>
          <w:szCs w:val="20"/>
          <w:u w:val="single"/>
        </w:rPr>
        <w:t>_______________</w:t>
      </w:r>
      <w:r w:rsidRPr="00BB58DE">
        <w:rPr>
          <w:rFonts w:ascii="Arial" w:hAnsi="Arial" w:cs="Arial"/>
          <w:sz w:val="20"/>
          <w:szCs w:val="20"/>
        </w:rPr>
        <w:t xml:space="preserve"> EUR z DDV v skladu z razpisnimi pogoji,</w:t>
      </w:r>
    </w:p>
    <w:p w14:paraId="7F0E9F19" w14:textId="77777777" w:rsidR="005A4808" w:rsidRPr="00BB58DE"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BB58DE" w:rsidRDefault="005A4808" w:rsidP="009D098F">
      <w:pPr>
        <w:numPr>
          <w:ilvl w:val="0"/>
          <w:numId w:val="4"/>
        </w:numPr>
        <w:spacing w:after="0" w:line="240" w:lineRule="auto"/>
        <w:ind w:left="714" w:hanging="357"/>
        <w:contextualSpacing/>
        <w:jc w:val="both"/>
        <w:rPr>
          <w:rFonts w:ascii="Arial" w:hAnsi="Arial" w:cs="Arial"/>
          <w:sz w:val="20"/>
          <w:szCs w:val="20"/>
        </w:rPr>
      </w:pPr>
      <w:r w:rsidRPr="00BB58DE">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BB58DE">
        <w:rPr>
          <w:rFonts w:ascii="Arial" w:hAnsi="Arial" w:cs="Arial"/>
          <w:sz w:val="20"/>
          <w:szCs w:val="20"/>
        </w:rPr>
        <w:t>eDosje</w:t>
      </w:r>
      <w:proofErr w:type="spellEnd"/>
      <w:r w:rsidRPr="00BB58DE">
        <w:rPr>
          <w:rFonts w:ascii="Arial" w:hAnsi="Arial" w:cs="Arial"/>
          <w:sz w:val="20"/>
          <w:szCs w:val="20"/>
        </w:rPr>
        <w:t xml:space="preserve"> in</w:t>
      </w:r>
    </w:p>
    <w:p w14:paraId="1B50DD19" w14:textId="77777777" w:rsidR="005A4808" w:rsidRPr="00BB58DE" w:rsidRDefault="005A4808" w:rsidP="005A4808">
      <w:pPr>
        <w:spacing w:before="225" w:after="225" w:line="240" w:lineRule="auto"/>
        <w:jc w:val="both"/>
        <w:rPr>
          <w:rFonts w:ascii="Arial" w:hAnsi="Arial" w:cs="Arial"/>
          <w:b/>
          <w:sz w:val="20"/>
          <w:szCs w:val="20"/>
        </w:rPr>
      </w:pPr>
    </w:p>
    <w:p w14:paraId="083ED809" w14:textId="77777777" w:rsidR="005A4808" w:rsidRPr="00BB58DE" w:rsidRDefault="005A4808" w:rsidP="005A4808">
      <w:pPr>
        <w:spacing w:before="225" w:after="225" w:line="240" w:lineRule="auto"/>
        <w:jc w:val="both"/>
        <w:rPr>
          <w:rFonts w:ascii="Arial" w:hAnsi="Arial" w:cs="Arial"/>
          <w:b/>
          <w:sz w:val="20"/>
          <w:szCs w:val="20"/>
          <w:u w:val="single"/>
        </w:rPr>
      </w:pPr>
      <w:r w:rsidRPr="00BB58DE">
        <w:rPr>
          <w:rFonts w:ascii="Arial" w:hAnsi="Arial" w:cs="Arial"/>
          <w:b/>
          <w:sz w:val="20"/>
          <w:szCs w:val="20"/>
          <w:u w:val="single"/>
        </w:rPr>
        <w:t>(ustrezno označite)</w:t>
      </w:r>
    </w:p>
    <w:p w14:paraId="6DF27D7A" w14:textId="77777777" w:rsidR="005A4808" w:rsidRPr="00BB58DE" w:rsidRDefault="005A4808" w:rsidP="005A4808">
      <w:pPr>
        <w:spacing w:before="225" w:after="225" w:line="240" w:lineRule="auto"/>
        <w:jc w:val="both"/>
        <w:rPr>
          <w:rFonts w:ascii="Arial" w:hAnsi="Arial" w:cs="Arial"/>
          <w:b/>
          <w:sz w:val="20"/>
          <w:szCs w:val="20"/>
          <w:u w:val="single"/>
        </w:rPr>
      </w:pPr>
    </w:p>
    <w:p w14:paraId="0AC4919B" w14:textId="77777777" w:rsidR="005A4808" w:rsidRPr="00BB58DE" w:rsidRDefault="005A4808" w:rsidP="005A4808">
      <w:pPr>
        <w:spacing w:before="225" w:after="225"/>
        <w:jc w:val="both"/>
        <w:rPr>
          <w:rFonts w:ascii="Arial" w:hAnsi="Arial" w:cs="Arial"/>
          <w:b/>
          <w:bCs/>
          <w:sz w:val="20"/>
          <w:szCs w:val="20"/>
        </w:rPr>
      </w:pPr>
      <w:r w:rsidRPr="00BB58DE">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10204F13" w:rsidR="005A4808" w:rsidRPr="00BB58DE" w:rsidRDefault="005A4808" w:rsidP="005A4808">
      <w:pPr>
        <w:spacing w:before="225" w:after="225"/>
        <w:ind w:left="708"/>
        <w:jc w:val="both"/>
        <w:rPr>
          <w:rFonts w:ascii="Arial" w:hAnsi="Arial" w:cs="Arial"/>
          <w:b/>
          <w:bCs/>
          <w:sz w:val="20"/>
          <w:szCs w:val="20"/>
        </w:rPr>
      </w:pPr>
      <w:r w:rsidRPr="00BB58DE">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BB58DE">
        <w:rPr>
          <w:rFonts w:ascii="Arial" w:hAnsi="Arial" w:cs="Arial"/>
          <w:b/>
          <w:bCs/>
          <w:sz w:val="20"/>
          <w:szCs w:val="20"/>
        </w:rPr>
        <w:t>»</w:t>
      </w:r>
      <w:r w:rsidR="00AC0D51" w:rsidRPr="00BB58DE">
        <w:rPr>
          <w:rFonts w:ascii="Arial" w:hAnsi="Arial" w:cs="Arial"/>
          <w:b/>
          <w:bCs/>
          <w:sz w:val="20"/>
          <w:szCs w:val="20"/>
        </w:rPr>
        <w:t xml:space="preserve">Obnova in dograditev komunalne infrastrukture za naselje </w:t>
      </w:r>
      <w:proofErr w:type="spellStart"/>
      <w:r w:rsidR="00AC0D51" w:rsidRPr="00BB58DE">
        <w:rPr>
          <w:rFonts w:ascii="Arial" w:hAnsi="Arial" w:cs="Arial"/>
          <w:b/>
          <w:bCs/>
          <w:sz w:val="20"/>
          <w:szCs w:val="20"/>
        </w:rPr>
        <w:t>Metleče</w:t>
      </w:r>
      <w:proofErr w:type="spellEnd"/>
      <w:r w:rsidR="00AC0D51" w:rsidRPr="00BB58DE">
        <w:rPr>
          <w:rFonts w:ascii="Arial" w:hAnsi="Arial" w:cs="Arial"/>
          <w:b/>
          <w:bCs/>
          <w:sz w:val="20"/>
          <w:szCs w:val="20"/>
        </w:rPr>
        <w:t xml:space="preserve"> – območje Skornšek – II. faza</w:t>
      </w:r>
      <w:r w:rsidR="006165CF" w:rsidRPr="00BB58DE">
        <w:rPr>
          <w:rFonts w:ascii="Arial" w:hAnsi="Arial" w:cs="Arial"/>
          <w:b/>
          <w:bCs/>
          <w:sz w:val="20"/>
          <w:szCs w:val="20"/>
        </w:rPr>
        <w:t>«</w:t>
      </w:r>
      <w:r w:rsidRPr="00BB58DE">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BB58DE" w:rsidRDefault="005A4808" w:rsidP="005A4808">
      <w:pPr>
        <w:spacing w:before="225" w:after="225"/>
        <w:ind w:left="708"/>
        <w:jc w:val="both"/>
        <w:rPr>
          <w:rFonts w:ascii="Arial" w:hAnsi="Arial" w:cs="Arial"/>
          <w:b/>
          <w:bCs/>
          <w:sz w:val="20"/>
          <w:szCs w:val="20"/>
        </w:rPr>
      </w:pPr>
    </w:p>
    <w:p w14:paraId="417056BB" w14:textId="77777777" w:rsidR="005A4808" w:rsidRPr="00BB58DE" w:rsidRDefault="005A4808" w:rsidP="005A4808">
      <w:pPr>
        <w:spacing w:before="225" w:after="225"/>
        <w:jc w:val="both"/>
        <w:rPr>
          <w:rFonts w:ascii="Arial" w:hAnsi="Arial" w:cs="Arial"/>
          <w:b/>
          <w:bCs/>
          <w:sz w:val="20"/>
          <w:szCs w:val="20"/>
        </w:rPr>
      </w:pPr>
      <w:r w:rsidRPr="00BB58DE">
        <w:rPr>
          <w:rFonts w:ascii="Arial" w:hAnsi="Arial" w:cs="Arial"/>
          <w:b/>
          <w:bCs/>
          <w:sz w:val="20"/>
          <w:szCs w:val="20"/>
        </w:rPr>
        <w:t>[   ] NE zahtevamo izvedbe neposrednih plačil.</w:t>
      </w:r>
    </w:p>
    <w:p w14:paraId="0DBC141C" w14:textId="77777777" w:rsidR="005A4808" w:rsidRPr="00BB58DE" w:rsidRDefault="005A4808" w:rsidP="005A4808">
      <w:pPr>
        <w:spacing w:before="225" w:after="225" w:line="240" w:lineRule="auto"/>
        <w:jc w:val="both"/>
        <w:rPr>
          <w:rFonts w:ascii="Arial" w:hAnsi="Arial" w:cs="Arial"/>
          <w:sz w:val="20"/>
          <w:szCs w:val="20"/>
        </w:rPr>
      </w:pPr>
    </w:p>
    <w:p w14:paraId="035C374A" w14:textId="77777777" w:rsidR="005A4808" w:rsidRPr="00BB58DE"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BB58DE" w:rsidRPr="00BB58DE" w14:paraId="416D3661" w14:textId="77777777" w:rsidTr="00FC43A6">
        <w:tc>
          <w:tcPr>
            <w:tcW w:w="2500" w:type="pct"/>
            <w:hideMark/>
          </w:tcPr>
          <w:p w14:paraId="03C1BF71" w14:textId="77777777" w:rsidR="005A4808" w:rsidRPr="00BB58DE" w:rsidRDefault="005A4808" w:rsidP="005A4808">
            <w:pPr>
              <w:jc w:val="both"/>
              <w:rPr>
                <w:rFonts w:ascii="Arial" w:hAnsi="Arial" w:cs="Arial"/>
                <w:position w:val="-2"/>
                <w:sz w:val="20"/>
                <w:szCs w:val="20"/>
              </w:rPr>
            </w:pPr>
          </w:p>
          <w:p w14:paraId="3ADA1650" w14:textId="77777777" w:rsidR="005A4808" w:rsidRPr="00BB58DE" w:rsidRDefault="005A4808" w:rsidP="005A4808">
            <w:pPr>
              <w:jc w:val="both"/>
              <w:rPr>
                <w:rFonts w:ascii="Arial" w:hAnsi="Arial" w:cs="Arial"/>
                <w:sz w:val="20"/>
                <w:szCs w:val="20"/>
              </w:rPr>
            </w:pPr>
            <w:r w:rsidRPr="00BB58DE">
              <w:rPr>
                <w:rFonts w:ascii="Arial" w:hAnsi="Arial" w:cs="Arial"/>
                <w:position w:val="-2"/>
                <w:sz w:val="20"/>
                <w:szCs w:val="20"/>
              </w:rPr>
              <w:t>Kraj in datum:</w:t>
            </w:r>
          </w:p>
        </w:tc>
        <w:tc>
          <w:tcPr>
            <w:tcW w:w="0" w:type="auto"/>
            <w:hideMark/>
          </w:tcPr>
          <w:p w14:paraId="5B96C0BF" w14:textId="77777777" w:rsidR="005A4808" w:rsidRPr="00BB58DE" w:rsidRDefault="005A4808" w:rsidP="005A4808">
            <w:pPr>
              <w:jc w:val="both"/>
              <w:rPr>
                <w:rFonts w:ascii="Arial" w:hAnsi="Arial" w:cs="Arial"/>
                <w:sz w:val="20"/>
                <w:szCs w:val="20"/>
              </w:rPr>
            </w:pPr>
            <w:r w:rsidRPr="00BB58DE">
              <w:rPr>
                <w:rFonts w:ascii="Arial" w:hAnsi="Arial" w:cs="Arial"/>
                <w:position w:val="-2"/>
                <w:sz w:val="20"/>
                <w:szCs w:val="20"/>
              </w:rPr>
              <w:t>Naziv:____________________________________</w:t>
            </w:r>
          </w:p>
        </w:tc>
      </w:tr>
      <w:tr w:rsidR="005A4808" w:rsidRPr="00BB58DE" w14:paraId="34E66507" w14:textId="77777777" w:rsidTr="00FC43A6">
        <w:tc>
          <w:tcPr>
            <w:tcW w:w="2500" w:type="pct"/>
            <w:hideMark/>
          </w:tcPr>
          <w:p w14:paraId="15CBFCA9" w14:textId="77777777" w:rsidR="005A4808" w:rsidRPr="00BB58DE" w:rsidRDefault="005A4808" w:rsidP="005A4808">
            <w:pPr>
              <w:jc w:val="both"/>
              <w:rPr>
                <w:rFonts w:ascii="Arial" w:hAnsi="Arial" w:cs="Arial"/>
                <w:sz w:val="20"/>
                <w:szCs w:val="20"/>
              </w:rPr>
            </w:pPr>
            <w:r w:rsidRPr="00BB58DE">
              <w:rPr>
                <w:rFonts w:ascii="Arial" w:hAnsi="Arial" w:cs="Arial"/>
                <w:position w:val="-2"/>
                <w:sz w:val="20"/>
                <w:szCs w:val="20"/>
              </w:rPr>
              <w:t>(žig)</w:t>
            </w:r>
          </w:p>
        </w:tc>
        <w:tc>
          <w:tcPr>
            <w:tcW w:w="0" w:type="auto"/>
            <w:hideMark/>
          </w:tcPr>
          <w:p w14:paraId="4DA89591" w14:textId="77777777" w:rsidR="005A4808" w:rsidRPr="00BB58DE" w:rsidRDefault="005A4808" w:rsidP="005A4808">
            <w:pPr>
              <w:jc w:val="both"/>
              <w:rPr>
                <w:rFonts w:ascii="Arial" w:hAnsi="Arial" w:cs="Arial"/>
                <w:sz w:val="20"/>
                <w:szCs w:val="20"/>
              </w:rPr>
            </w:pPr>
            <w:r w:rsidRPr="00BB58DE">
              <w:rPr>
                <w:rFonts w:ascii="Arial" w:hAnsi="Arial" w:cs="Arial"/>
                <w:position w:val="-2"/>
                <w:sz w:val="20"/>
                <w:szCs w:val="20"/>
              </w:rPr>
              <w:t xml:space="preserve">          ____________________________________</w:t>
            </w:r>
          </w:p>
          <w:p w14:paraId="577EC207" w14:textId="5758A53E" w:rsidR="005A4808" w:rsidRPr="00BB58DE" w:rsidRDefault="005A4808" w:rsidP="005A4808">
            <w:pPr>
              <w:jc w:val="both"/>
              <w:rPr>
                <w:rFonts w:ascii="Arial" w:hAnsi="Arial" w:cs="Arial"/>
                <w:sz w:val="20"/>
                <w:szCs w:val="20"/>
              </w:rPr>
            </w:pPr>
            <w:r w:rsidRPr="00BB58DE">
              <w:rPr>
                <w:rFonts w:ascii="Arial" w:hAnsi="Arial" w:cs="Arial"/>
                <w:position w:val="-2"/>
                <w:sz w:val="20"/>
                <w:szCs w:val="20"/>
              </w:rPr>
              <w:t xml:space="preserve">          (Ime in priimek ter podpis)</w:t>
            </w:r>
          </w:p>
        </w:tc>
      </w:tr>
    </w:tbl>
    <w:p w14:paraId="05BE9942" w14:textId="77777777" w:rsidR="005A4808" w:rsidRPr="00BB58DE"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BB58DE"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BB58DE" w:rsidRDefault="005A4808" w:rsidP="005A4808">
      <w:pPr>
        <w:spacing w:before="225" w:after="225" w:line="240" w:lineRule="auto"/>
        <w:jc w:val="both"/>
        <w:rPr>
          <w:rFonts w:ascii="Arial" w:hAnsi="Arial" w:cs="Arial"/>
          <w:sz w:val="20"/>
          <w:szCs w:val="20"/>
        </w:rPr>
      </w:pPr>
      <w:r w:rsidRPr="00BB58DE">
        <w:rPr>
          <w:rFonts w:ascii="Arial" w:hAnsi="Arial" w:cs="Arial"/>
          <w:b/>
          <w:bCs/>
          <w:i/>
          <w:iCs/>
          <w:sz w:val="20"/>
          <w:szCs w:val="20"/>
          <w:u w:val="single"/>
        </w:rPr>
        <w:t>Opomba:</w:t>
      </w:r>
    </w:p>
    <w:p w14:paraId="72D11BAB" w14:textId="77777777" w:rsidR="005A4808" w:rsidRPr="00BB58DE" w:rsidRDefault="005A4808" w:rsidP="005A4808">
      <w:pPr>
        <w:tabs>
          <w:tab w:val="left" w:pos="3937"/>
          <w:tab w:val="right" w:pos="5869"/>
        </w:tabs>
        <w:jc w:val="both"/>
        <w:rPr>
          <w:rFonts w:ascii="Arial" w:hAnsi="Arial" w:cs="Arial"/>
          <w:i/>
          <w:sz w:val="20"/>
          <w:szCs w:val="20"/>
        </w:rPr>
      </w:pPr>
      <w:r w:rsidRPr="00BB58DE">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BB58DE" w:rsidRDefault="00394DA5" w:rsidP="00394DA5">
      <w:pPr>
        <w:spacing w:before="225" w:after="225" w:line="240" w:lineRule="auto"/>
        <w:jc w:val="both"/>
        <w:rPr>
          <w:iCs/>
          <w:sz w:val="18"/>
          <w:szCs w:val="18"/>
        </w:rPr>
      </w:pPr>
    </w:p>
    <w:p w14:paraId="48B63072" w14:textId="77777777" w:rsidR="00394DA5" w:rsidRPr="00BB58DE" w:rsidRDefault="00394DA5" w:rsidP="00E51C59">
      <w:pPr>
        <w:spacing w:after="0"/>
        <w:jc w:val="both"/>
        <w:rPr>
          <w:rFonts w:ascii="Arial" w:hAnsi="Arial" w:cs="Arial"/>
          <w:iCs/>
          <w:sz w:val="18"/>
          <w:szCs w:val="18"/>
        </w:rPr>
      </w:pPr>
      <w:r w:rsidRPr="00BB58DE">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2F055C10" w:rsidR="00846D5F" w:rsidRPr="00BB58DE" w:rsidRDefault="00394DA5" w:rsidP="0076151F">
      <w:pPr>
        <w:spacing w:after="0"/>
        <w:jc w:val="both"/>
        <w:rPr>
          <w:rFonts w:ascii="Arial" w:hAnsi="Arial" w:cs="Arial"/>
          <w:i/>
          <w:sz w:val="20"/>
          <w:szCs w:val="20"/>
        </w:rPr>
      </w:pPr>
      <w:r w:rsidRPr="00BB58DE">
        <w:rPr>
          <w:iCs/>
          <w:sz w:val="18"/>
          <w:szCs w:val="18"/>
        </w:rPr>
        <w:br w:type="page"/>
      </w:r>
    </w:p>
    <w:p w14:paraId="0158C16F" w14:textId="4F0F121A" w:rsidR="00F97B9E" w:rsidRPr="00BB58DE" w:rsidRDefault="006205C7" w:rsidP="00E51C59">
      <w:pPr>
        <w:spacing w:after="0"/>
        <w:jc w:val="both"/>
        <w:rPr>
          <w:rFonts w:ascii="Arial" w:hAnsi="Arial" w:cs="Arial"/>
          <w:i/>
          <w:sz w:val="20"/>
          <w:szCs w:val="20"/>
        </w:rPr>
      </w:pPr>
      <w:r w:rsidRPr="00BB58DE">
        <w:rPr>
          <w:rFonts w:ascii="Arial" w:hAnsi="Arial" w:cs="Arial"/>
          <w:i/>
          <w:sz w:val="20"/>
          <w:szCs w:val="20"/>
        </w:rPr>
        <w:lastRenderedPageBreak/>
        <w:t>Obrazec št: 1</w:t>
      </w:r>
      <w:r w:rsidR="0076151F" w:rsidRPr="00BB58DE">
        <w:rPr>
          <w:rFonts w:ascii="Arial" w:hAnsi="Arial" w:cs="Arial"/>
          <w:i/>
          <w:sz w:val="20"/>
          <w:szCs w:val="20"/>
        </w:rPr>
        <w:t>0</w:t>
      </w:r>
    </w:p>
    <w:p w14:paraId="4501702D" w14:textId="77777777" w:rsidR="003B2CEB" w:rsidRPr="00BB58DE" w:rsidRDefault="00585AC8" w:rsidP="004551A3">
      <w:pPr>
        <w:pStyle w:val="Naslov3"/>
        <w:jc w:val="center"/>
        <w:rPr>
          <w:rFonts w:ascii="Arial" w:hAnsi="Arial" w:cs="Arial"/>
          <w:color w:val="auto"/>
          <w:sz w:val="24"/>
          <w:u w:val="single"/>
        </w:rPr>
      </w:pPr>
      <w:bookmarkStart w:id="18" w:name="_Toc3892027"/>
      <w:r w:rsidRPr="00BB58DE">
        <w:rPr>
          <w:rFonts w:ascii="Arial" w:hAnsi="Arial" w:cs="Arial"/>
          <w:color w:val="auto"/>
          <w:sz w:val="24"/>
          <w:u w:val="single"/>
        </w:rPr>
        <w:t>VZOREC POGODBE</w:t>
      </w:r>
      <w:bookmarkEnd w:id="18"/>
    </w:p>
    <w:p w14:paraId="633958AC" w14:textId="77777777" w:rsidR="001E2A84" w:rsidRPr="00BB58DE" w:rsidRDefault="001E2A84" w:rsidP="00EB78B4">
      <w:pPr>
        <w:spacing w:after="0" w:line="240" w:lineRule="auto"/>
        <w:ind w:right="964"/>
        <w:jc w:val="both"/>
        <w:rPr>
          <w:rFonts w:ascii="Arial" w:hAnsi="Arial" w:cs="Arial"/>
          <w:sz w:val="20"/>
          <w:szCs w:val="20"/>
        </w:rPr>
      </w:pPr>
      <w:r w:rsidRPr="00BB58DE">
        <w:rPr>
          <w:rFonts w:ascii="Arial" w:hAnsi="Arial" w:cs="Arial"/>
          <w:sz w:val="20"/>
          <w:szCs w:val="20"/>
        </w:rPr>
        <w:tab/>
      </w:r>
    </w:p>
    <w:p w14:paraId="56EAEE05" w14:textId="69171AF4" w:rsidR="00EB78B4" w:rsidRPr="00BB58DE" w:rsidRDefault="00EB78B4" w:rsidP="00EB78B4">
      <w:pPr>
        <w:spacing w:after="0" w:line="240" w:lineRule="auto"/>
        <w:ind w:right="964"/>
        <w:jc w:val="both"/>
        <w:rPr>
          <w:rFonts w:ascii="Arial" w:hAnsi="Arial" w:cs="Arial"/>
          <w:i/>
          <w:sz w:val="20"/>
          <w:szCs w:val="20"/>
        </w:rPr>
      </w:pPr>
      <w:r w:rsidRPr="00BB58DE">
        <w:rPr>
          <w:rFonts w:ascii="Arial" w:hAnsi="Arial" w:cs="Arial"/>
          <w:i/>
          <w:sz w:val="20"/>
          <w:szCs w:val="20"/>
        </w:rPr>
        <w:t>ki jo sklenejo in dogovorijo</w:t>
      </w:r>
    </w:p>
    <w:p w14:paraId="3671F668" w14:textId="77777777" w:rsidR="00EB78B4" w:rsidRPr="00BB58DE" w:rsidRDefault="00EB78B4" w:rsidP="00EB78B4">
      <w:pPr>
        <w:spacing w:after="0" w:line="240" w:lineRule="auto"/>
        <w:ind w:right="964"/>
        <w:jc w:val="both"/>
        <w:rPr>
          <w:rFonts w:ascii="Arial" w:hAnsi="Arial" w:cs="Arial"/>
          <w:b/>
          <w:i/>
          <w:sz w:val="20"/>
          <w:szCs w:val="20"/>
        </w:rPr>
      </w:pPr>
    </w:p>
    <w:p w14:paraId="0DBA265D"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Mestna občina Velenje</w:t>
      </w:r>
    </w:p>
    <w:p w14:paraId="395E6A85"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Titov trg 1, 3320 Velenje</w:t>
      </w:r>
    </w:p>
    <w:p w14:paraId="762934A6"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 xml:space="preserve">ki jo zastopa župan Bojan Kontič </w:t>
      </w:r>
    </w:p>
    <w:p w14:paraId="25D5B752" w14:textId="7CB4E718"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Matična številka:</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 xml:space="preserve"> </w:t>
      </w:r>
      <w:r w:rsidRPr="00BB58DE">
        <w:rPr>
          <w:rFonts w:ascii="Arial" w:hAnsi="Arial" w:cs="Arial"/>
          <w:sz w:val="20"/>
          <w:szCs w:val="20"/>
        </w:rPr>
        <w:tab/>
        <w:t>5884268</w:t>
      </w:r>
    </w:p>
    <w:p w14:paraId="12E697BD" w14:textId="32944201"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 xml:space="preserve">ID za DDV: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SI49082884</w:t>
      </w:r>
    </w:p>
    <w:p w14:paraId="3357E40F" w14:textId="43126F8A"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 xml:space="preserve">Podračun EZR Mestne občine Velenje št.: </w:t>
      </w:r>
      <w:r w:rsidRPr="00BB58DE">
        <w:rPr>
          <w:rFonts w:ascii="Arial" w:hAnsi="Arial" w:cs="Arial"/>
          <w:sz w:val="20"/>
          <w:szCs w:val="20"/>
        </w:rPr>
        <w:tab/>
        <w:t>SI56 0133 3010 0018 411</w:t>
      </w:r>
    </w:p>
    <w:p w14:paraId="4DD4E858"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(v nadaljevanju: naročnik)</w:t>
      </w:r>
    </w:p>
    <w:p w14:paraId="7BE24A16" w14:textId="77777777" w:rsidR="00EB78B4" w:rsidRPr="00BB58DE" w:rsidRDefault="00EB78B4" w:rsidP="00EB78B4">
      <w:pPr>
        <w:contextualSpacing/>
        <w:jc w:val="both"/>
        <w:rPr>
          <w:rFonts w:ascii="Arial" w:hAnsi="Arial" w:cs="Arial"/>
          <w:sz w:val="20"/>
          <w:szCs w:val="20"/>
        </w:rPr>
      </w:pPr>
    </w:p>
    <w:p w14:paraId="33413131"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in</w:t>
      </w:r>
    </w:p>
    <w:p w14:paraId="670900BC" w14:textId="77777777" w:rsidR="00EB78B4" w:rsidRPr="00BB58DE" w:rsidRDefault="00EB78B4" w:rsidP="00EB78B4">
      <w:pPr>
        <w:contextualSpacing/>
        <w:jc w:val="both"/>
        <w:rPr>
          <w:rFonts w:ascii="Arial" w:hAnsi="Arial" w:cs="Arial"/>
          <w:sz w:val="20"/>
          <w:szCs w:val="20"/>
        </w:rPr>
      </w:pPr>
    </w:p>
    <w:p w14:paraId="5F6E27A1"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Občina Šoštanj</w:t>
      </w:r>
    </w:p>
    <w:p w14:paraId="1FF32495"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Trg svobode 12, 3325 Šoštanj</w:t>
      </w:r>
    </w:p>
    <w:p w14:paraId="4DCF1A7B"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ki jo zastopa župan Darko Menih, prof.</w:t>
      </w:r>
    </w:p>
    <w:p w14:paraId="1D37BCEC" w14:textId="616D7234"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Matična številka: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5884284</w:t>
      </w:r>
    </w:p>
    <w:p w14:paraId="7E577436" w14:textId="13748366"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ID za DDV: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SI97214043</w:t>
      </w:r>
    </w:p>
    <w:p w14:paraId="7C122A95" w14:textId="76311D96"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Podračun EZR, št.: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SI56 0132 6010 0018 560</w:t>
      </w:r>
    </w:p>
    <w:p w14:paraId="5FF896C7"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(v nadaljevanju: naročnik)</w:t>
      </w:r>
    </w:p>
    <w:p w14:paraId="5EBD4BD9" w14:textId="77777777" w:rsidR="00EB78B4" w:rsidRPr="00BB58DE" w:rsidRDefault="00EB78B4" w:rsidP="00EB78B4">
      <w:pPr>
        <w:contextualSpacing/>
        <w:jc w:val="both"/>
        <w:rPr>
          <w:rFonts w:ascii="Arial" w:hAnsi="Arial" w:cs="Arial"/>
          <w:sz w:val="20"/>
          <w:szCs w:val="20"/>
        </w:rPr>
      </w:pPr>
    </w:p>
    <w:p w14:paraId="724CCB54"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in</w:t>
      </w:r>
    </w:p>
    <w:p w14:paraId="3842ABFC" w14:textId="77777777" w:rsidR="00FE5ECC" w:rsidRPr="00BB58DE" w:rsidRDefault="00FE5ECC" w:rsidP="00FE5ECC">
      <w:pPr>
        <w:contextualSpacing/>
        <w:jc w:val="both"/>
        <w:rPr>
          <w:rFonts w:ascii="Arial" w:hAnsi="Arial" w:cs="Arial"/>
          <w:sz w:val="20"/>
          <w:szCs w:val="20"/>
        </w:rPr>
      </w:pPr>
    </w:p>
    <w:p w14:paraId="34386DF3" w14:textId="454D0EEE"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Občina Šmartno ob Paki</w:t>
      </w:r>
    </w:p>
    <w:p w14:paraId="73DEE56E"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Šmartno ob Paki 69, 3327 Šmartno ob Paki</w:t>
      </w:r>
    </w:p>
    <w:p w14:paraId="4914AB37"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ki jo zastopa župan Janko Kopušar</w:t>
      </w:r>
    </w:p>
    <w:p w14:paraId="38F9395E"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 xml:space="preserve">Matična številka: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5884276</w:t>
      </w:r>
    </w:p>
    <w:p w14:paraId="4C1AA390"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 xml:space="preserve">ID za DDV: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SI64225569</w:t>
      </w:r>
    </w:p>
    <w:p w14:paraId="3501B20A"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 xml:space="preserve">Podračun EZR, št.: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SI56 0132 5010 0018 609</w:t>
      </w:r>
    </w:p>
    <w:p w14:paraId="1D180499" w14:textId="77777777" w:rsidR="00FE5ECC" w:rsidRPr="00BB58DE" w:rsidRDefault="00FE5ECC" w:rsidP="00FE5ECC">
      <w:pPr>
        <w:contextualSpacing/>
        <w:jc w:val="both"/>
        <w:rPr>
          <w:rFonts w:ascii="Arial" w:hAnsi="Arial" w:cs="Arial"/>
          <w:sz w:val="20"/>
          <w:szCs w:val="20"/>
        </w:rPr>
      </w:pPr>
      <w:r w:rsidRPr="00BB58DE">
        <w:rPr>
          <w:rFonts w:ascii="Arial" w:hAnsi="Arial" w:cs="Arial"/>
          <w:sz w:val="20"/>
          <w:szCs w:val="20"/>
        </w:rPr>
        <w:t>(v nadaljevanju: naročnik)</w:t>
      </w:r>
    </w:p>
    <w:p w14:paraId="07215280" w14:textId="23BE6D5D" w:rsidR="00EB78B4" w:rsidRPr="00BB58DE" w:rsidRDefault="00EB78B4" w:rsidP="00EB78B4">
      <w:pPr>
        <w:contextualSpacing/>
        <w:jc w:val="both"/>
        <w:rPr>
          <w:rFonts w:ascii="Arial" w:hAnsi="Arial" w:cs="Arial"/>
          <w:sz w:val="20"/>
          <w:szCs w:val="20"/>
        </w:rPr>
      </w:pPr>
    </w:p>
    <w:p w14:paraId="5B763E6F" w14:textId="3C9748EA" w:rsidR="00FE5ECC" w:rsidRPr="00BB58DE" w:rsidRDefault="00FE5ECC" w:rsidP="00EB78B4">
      <w:pPr>
        <w:contextualSpacing/>
        <w:jc w:val="both"/>
        <w:rPr>
          <w:rFonts w:ascii="Arial" w:hAnsi="Arial" w:cs="Arial"/>
          <w:sz w:val="20"/>
          <w:szCs w:val="20"/>
        </w:rPr>
      </w:pPr>
      <w:r w:rsidRPr="00BB58DE">
        <w:rPr>
          <w:rFonts w:ascii="Arial" w:hAnsi="Arial" w:cs="Arial"/>
          <w:sz w:val="20"/>
          <w:szCs w:val="20"/>
        </w:rPr>
        <w:t>in</w:t>
      </w:r>
    </w:p>
    <w:p w14:paraId="14CB7A5A" w14:textId="77777777" w:rsidR="00FE5ECC" w:rsidRPr="00BB58DE" w:rsidRDefault="00FE5ECC" w:rsidP="00EB78B4">
      <w:pPr>
        <w:contextualSpacing/>
        <w:jc w:val="both"/>
        <w:rPr>
          <w:rFonts w:ascii="Arial" w:hAnsi="Arial" w:cs="Arial"/>
          <w:sz w:val="20"/>
          <w:szCs w:val="20"/>
        </w:rPr>
      </w:pPr>
    </w:p>
    <w:p w14:paraId="2466AB14"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Komunalno podjetje Velenje, </w:t>
      </w:r>
      <w:proofErr w:type="spellStart"/>
      <w:r w:rsidRPr="00BB58DE">
        <w:rPr>
          <w:rFonts w:ascii="Arial" w:hAnsi="Arial" w:cs="Arial"/>
          <w:sz w:val="20"/>
          <w:szCs w:val="20"/>
        </w:rPr>
        <w:t>d.o.o</w:t>
      </w:r>
      <w:proofErr w:type="spellEnd"/>
      <w:r w:rsidRPr="00BB58DE">
        <w:rPr>
          <w:rFonts w:ascii="Arial" w:hAnsi="Arial" w:cs="Arial"/>
          <w:sz w:val="20"/>
          <w:szCs w:val="20"/>
        </w:rPr>
        <w:t>.</w:t>
      </w:r>
    </w:p>
    <w:p w14:paraId="11BDE90C"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Koroška cesta 37 b, 3320 Velenje</w:t>
      </w:r>
    </w:p>
    <w:p w14:paraId="3DA22F7A"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ki ga zastopa direktor mag. Gašper Škarja </w:t>
      </w:r>
    </w:p>
    <w:p w14:paraId="1204250E" w14:textId="673C13CD"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Matična številka: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5222109</w:t>
      </w:r>
    </w:p>
    <w:p w14:paraId="440E335F" w14:textId="5D4A7210"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ID za DDV: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SI55713998</w:t>
      </w:r>
    </w:p>
    <w:p w14:paraId="6FD5A092" w14:textId="2AC210AE"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TRR: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SI56 0242 6001 2997 176</w:t>
      </w:r>
    </w:p>
    <w:p w14:paraId="717DF1CE"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 xml:space="preserve">(v nadaljevanju: koordinator) </w:t>
      </w:r>
    </w:p>
    <w:p w14:paraId="07B253EA" w14:textId="77777777" w:rsidR="00EB78B4" w:rsidRPr="00BB58DE" w:rsidRDefault="00EB78B4" w:rsidP="00EB78B4">
      <w:pPr>
        <w:contextualSpacing/>
        <w:jc w:val="both"/>
        <w:rPr>
          <w:rFonts w:ascii="Arial" w:hAnsi="Arial" w:cs="Arial"/>
          <w:sz w:val="20"/>
          <w:szCs w:val="20"/>
        </w:rPr>
      </w:pPr>
    </w:p>
    <w:p w14:paraId="5F49F705" w14:textId="77777777"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in</w:t>
      </w:r>
    </w:p>
    <w:p w14:paraId="339671CE" w14:textId="77777777" w:rsidR="00EB78B4" w:rsidRPr="00BB58DE" w:rsidRDefault="00EB78B4" w:rsidP="00EB78B4">
      <w:pPr>
        <w:contextualSpacing/>
        <w:jc w:val="both"/>
        <w:rPr>
          <w:rFonts w:ascii="Arial" w:hAnsi="Arial" w:cs="Arial"/>
          <w:sz w:val="20"/>
          <w:szCs w:val="20"/>
        </w:rPr>
      </w:pPr>
    </w:p>
    <w:p w14:paraId="2D98B066" w14:textId="26BEF008"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(naslov izvajalca)</w:t>
      </w:r>
    </w:p>
    <w:p w14:paraId="55B3F43F"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ki ga zastopa ……………………………………………………… (ime in priimek, funkcija)</w:t>
      </w:r>
    </w:p>
    <w:p w14:paraId="73AE01C1" w14:textId="77777777"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 xml:space="preserve">Matična številka: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w:t>
      </w:r>
    </w:p>
    <w:p w14:paraId="75864664" w14:textId="7206AE70"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ID št. za DDV:</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w:t>
      </w:r>
    </w:p>
    <w:p w14:paraId="3B475F24" w14:textId="055EE69E" w:rsidR="00EB78B4" w:rsidRPr="00BB58DE" w:rsidRDefault="00EB78B4" w:rsidP="00EB78B4">
      <w:pPr>
        <w:contextualSpacing/>
        <w:jc w:val="both"/>
        <w:rPr>
          <w:rFonts w:ascii="Arial" w:hAnsi="Arial" w:cs="Arial"/>
          <w:b/>
          <w:sz w:val="20"/>
          <w:szCs w:val="20"/>
        </w:rPr>
      </w:pPr>
      <w:r w:rsidRPr="00BB58DE">
        <w:rPr>
          <w:rFonts w:ascii="Arial" w:hAnsi="Arial" w:cs="Arial"/>
          <w:sz w:val="20"/>
          <w:szCs w:val="20"/>
        </w:rPr>
        <w:t xml:space="preserve">Transakcijski račun: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w:t>
      </w:r>
    </w:p>
    <w:p w14:paraId="3C19C8D0" w14:textId="4E38D7FE" w:rsidR="00EB78B4" w:rsidRPr="00BB58DE" w:rsidRDefault="00EB78B4" w:rsidP="00EB78B4">
      <w:pPr>
        <w:contextualSpacing/>
        <w:jc w:val="both"/>
        <w:rPr>
          <w:rFonts w:ascii="Arial" w:hAnsi="Arial" w:cs="Arial"/>
          <w:sz w:val="20"/>
          <w:szCs w:val="20"/>
        </w:rPr>
      </w:pPr>
      <w:r w:rsidRPr="00BB58DE">
        <w:rPr>
          <w:rFonts w:ascii="Arial" w:hAnsi="Arial" w:cs="Arial"/>
          <w:sz w:val="20"/>
          <w:szCs w:val="20"/>
        </w:rPr>
        <w:t>(v nadaljevanju: izvajalec)</w:t>
      </w:r>
    </w:p>
    <w:p w14:paraId="75C2FE84" w14:textId="267F4C65" w:rsidR="00F12A2F" w:rsidRPr="00BB58DE" w:rsidRDefault="00F12A2F" w:rsidP="00EB78B4">
      <w:pPr>
        <w:contextualSpacing/>
        <w:jc w:val="both"/>
        <w:rPr>
          <w:rFonts w:ascii="Arial" w:hAnsi="Arial" w:cs="Arial"/>
          <w:sz w:val="20"/>
          <w:szCs w:val="20"/>
        </w:rPr>
      </w:pPr>
    </w:p>
    <w:p w14:paraId="67410242" w14:textId="77777777" w:rsidR="001E2A84" w:rsidRPr="00BB58DE" w:rsidRDefault="001E2A84"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lastRenderedPageBreak/>
        <w:t>UVODNE DOLOČBE</w:t>
      </w:r>
    </w:p>
    <w:p w14:paraId="44008DB2" w14:textId="77777777" w:rsidR="007A0D79" w:rsidRPr="00BB58DE" w:rsidRDefault="007A0D79" w:rsidP="00737D55">
      <w:pPr>
        <w:pStyle w:val="Odstavekseznama"/>
        <w:numPr>
          <w:ilvl w:val="0"/>
          <w:numId w:val="17"/>
        </w:numPr>
        <w:spacing w:after="0" w:line="240" w:lineRule="auto"/>
        <w:jc w:val="center"/>
        <w:rPr>
          <w:rFonts w:ascii="Arial" w:hAnsi="Arial" w:cs="Arial"/>
          <w:sz w:val="20"/>
          <w:szCs w:val="20"/>
        </w:rPr>
      </w:pPr>
      <w:r w:rsidRPr="00BB58DE">
        <w:rPr>
          <w:rFonts w:ascii="Arial" w:hAnsi="Arial" w:cs="Arial"/>
          <w:sz w:val="20"/>
          <w:szCs w:val="20"/>
        </w:rPr>
        <w:t>člen</w:t>
      </w:r>
    </w:p>
    <w:p w14:paraId="6448B8D5" w14:textId="77777777" w:rsidR="001E2A84" w:rsidRPr="00BB58DE" w:rsidRDefault="001E2A84" w:rsidP="00E51C59">
      <w:pPr>
        <w:pStyle w:val="Telobesedila"/>
        <w:rPr>
          <w:rFonts w:ascii="Arial" w:hAnsi="Arial" w:cs="Arial"/>
          <w:color w:val="auto"/>
          <w:sz w:val="20"/>
          <w:szCs w:val="20"/>
        </w:rPr>
      </w:pPr>
    </w:p>
    <w:p w14:paraId="54E7B50B" w14:textId="34DB0B29" w:rsidR="001E2A84" w:rsidRPr="00BB58DE" w:rsidRDefault="001E2A84" w:rsidP="00E51C59">
      <w:pPr>
        <w:tabs>
          <w:tab w:val="left" w:pos="1701"/>
          <w:tab w:val="left" w:pos="2268"/>
          <w:tab w:val="left" w:pos="2552"/>
        </w:tabs>
        <w:spacing w:after="0"/>
        <w:jc w:val="both"/>
        <w:rPr>
          <w:rFonts w:ascii="Arial" w:hAnsi="Arial" w:cs="Arial"/>
          <w:sz w:val="20"/>
          <w:szCs w:val="20"/>
        </w:rPr>
      </w:pPr>
      <w:r w:rsidRPr="00BB58DE">
        <w:rPr>
          <w:rFonts w:ascii="Arial" w:hAnsi="Arial" w:cs="Arial"/>
          <w:sz w:val="20"/>
          <w:szCs w:val="20"/>
        </w:rPr>
        <w:t xml:space="preserve">Pogodba se sklepa na podlagi izvedenega postopka javnega naročila: </w:t>
      </w:r>
      <w:r w:rsidR="006165CF" w:rsidRPr="00BB58DE">
        <w:rPr>
          <w:rFonts w:ascii="Arial" w:hAnsi="Arial" w:cs="Arial"/>
          <w:sz w:val="20"/>
          <w:szCs w:val="20"/>
        </w:rPr>
        <w:t>»</w:t>
      </w:r>
      <w:r w:rsidR="00AC0D51" w:rsidRPr="00BB58DE">
        <w:rPr>
          <w:rFonts w:ascii="Arial" w:hAnsi="Arial" w:cs="Arial"/>
          <w:sz w:val="20"/>
          <w:szCs w:val="20"/>
        </w:rPr>
        <w:t xml:space="preserve">Obnova in dograditev komunalne infrastrukture za naselje </w:t>
      </w:r>
      <w:proofErr w:type="spellStart"/>
      <w:r w:rsidR="00AC0D51" w:rsidRPr="00BB58DE">
        <w:rPr>
          <w:rFonts w:ascii="Arial" w:hAnsi="Arial" w:cs="Arial"/>
          <w:sz w:val="20"/>
          <w:szCs w:val="20"/>
        </w:rPr>
        <w:t>Metleče</w:t>
      </w:r>
      <w:proofErr w:type="spellEnd"/>
      <w:r w:rsidR="00AC0D51" w:rsidRPr="00BB58DE">
        <w:rPr>
          <w:rFonts w:ascii="Arial" w:hAnsi="Arial" w:cs="Arial"/>
          <w:sz w:val="20"/>
          <w:szCs w:val="20"/>
        </w:rPr>
        <w:t xml:space="preserve"> – območje Skornšek – II. faza</w:t>
      </w:r>
      <w:r w:rsidR="006165CF" w:rsidRPr="00BB58DE">
        <w:rPr>
          <w:rFonts w:ascii="Arial" w:hAnsi="Arial" w:cs="Arial"/>
          <w:sz w:val="20"/>
          <w:szCs w:val="20"/>
        </w:rPr>
        <w:t>«</w:t>
      </w:r>
      <w:r w:rsidRPr="00BB58DE">
        <w:rPr>
          <w:rFonts w:ascii="Arial" w:hAnsi="Arial" w:cs="Arial"/>
          <w:sz w:val="20"/>
          <w:szCs w:val="20"/>
        </w:rPr>
        <w:t xml:space="preserve">, objavljenega na Portalu javnih naročil dne ……………………., </w:t>
      </w:r>
      <w:r w:rsidR="002E1765" w:rsidRPr="00BB58DE">
        <w:rPr>
          <w:rFonts w:ascii="Arial" w:hAnsi="Arial" w:cs="Arial"/>
          <w:sz w:val="20"/>
          <w:szCs w:val="20"/>
        </w:rPr>
        <w:t>pod oznako naročila</w:t>
      </w:r>
      <w:r w:rsidRPr="00BB58DE">
        <w:rPr>
          <w:rFonts w:ascii="Arial" w:hAnsi="Arial" w:cs="Arial"/>
          <w:sz w:val="20"/>
          <w:szCs w:val="20"/>
        </w:rPr>
        <w:t xml:space="preserve"> ……………………., ponudbe izvajalca št. ……………………., z dne ……………………. ter naročnikove Odločitve o oddaji javnega naročila št. ……………………., z dne …………………….. .</w:t>
      </w:r>
    </w:p>
    <w:p w14:paraId="44CE7836" w14:textId="3FE694C5" w:rsidR="00EB78B4" w:rsidRPr="00BB58DE" w:rsidRDefault="00EB78B4" w:rsidP="00E51C59">
      <w:pPr>
        <w:tabs>
          <w:tab w:val="left" w:pos="1701"/>
          <w:tab w:val="left" w:pos="2268"/>
          <w:tab w:val="left" w:pos="2552"/>
        </w:tabs>
        <w:spacing w:after="0"/>
        <w:jc w:val="both"/>
        <w:rPr>
          <w:rFonts w:ascii="Arial" w:hAnsi="Arial" w:cs="Arial"/>
          <w:sz w:val="20"/>
          <w:szCs w:val="20"/>
        </w:rPr>
      </w:pPr>
    </w:p>
    <w:p w14:paraId="6A69525B" w14:textId="77777777" w:rsidR="00FE5ECC" w:rsidRPr="00BB58DE" w:rsidRDefault="00FE5ECC" w:rsidP="00FE5ECC">
      <w:pPr>
        <w:spacing w:after="0" w:line="240" w:lineRule="auto"/>
        <w:jc w:val="both"/>
        <w:rPr>
          <w:rFonts w:ascii="Arial" w:hAnsi="Arial" w:cs="Arial"/>
          <w:sz w:val="20"/>
          <w:szCs w:val="20"/>
        </w:rPr>
      </w:pPr>
      <w:r w:rsidRPr="00BB58DE">
        <w:rPr>
          <w:rFonts w:ascii="Arial" w:hAnsi="Arial" w:cs="Arial"/>
          <w:sz w:val="20"/>
          <w:szCs w:val="20"/>
        </w:rPr>
        <w:t xml:space="preserve">Postopek oddaje javnega naročila je po pooblastilu (Pogodba o naročilu za izvajanje investicij v letu 2019 z dne 7. 2. 2019) izvedlo Komunalno podjetje Velenje, </w:t>
      </w:r>
      <w:proofErr w:type="spellStart"/>
      <w:r w:rsidRPr="00BB58DE">
        <w:rPr>
          <w:rFonts w:ascii="Arial" w:hAnsi="Arial" w:cs="Arial"/>
          <w:sz w:val="20"/>
          <w:szCs w:val="20"/>
        </w:rPr>
        <w:t>d.o.o</w:t>
      </w:r>
      <w:proofErr w:type="spellEnd"/>
      <w:r w:rsidRPr="00BB58DE">
        <w:rPr>
          <w:rFonts w:ascii="Arial" w:hAnsi="Arial" w:cs="Arial"/>
          <w:sz w:val="20"/>
          <w:szCs w:val="20"/>
        </w:rPr>
        <w:t>.,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0BE62BA7" w14:textId="6AFAE4DA" w:rsidR="00EB78B4" w:rsidRPr="00BB58DE" w:rsidRDefault="00EB78B4" w:rsidP="00E51C59">
      <w:pPr>
        <w:tabs>
          <w:tab w:val="left" w:pos="1701"/>
          <w:tab w:val="left" w:pos="2268"/>
          <w:tab w:val="left" w:pos="2552"/>
        </w:tabs>
        <w:spacing w:after="0"/>
        <w:jc w:val="both"/>
        <w:rPr>
          <w:rFonts w:ascii="Arial" w:hAnsi="Arial" w:cs="Arial"/>
          <w:b/>
          <w:sz w:val="20"/>
          <w:szCs w:val="20"/>
        </w:rPr>
      </w:pPr>
    </w:p>
    <w:p w14:paraId="362A66F9" w14:textId="77777777" w:rsidR="00ED6AB2" w:rsidRPr="00BB58DE" w:rsidRDefault="00ED6AB2"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BB58DE" w:rsidRDefault="001E2A84"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PREDMET POGODBE</w:t>
      </w:r>
    </w:p>
    <w:p w14:paraId="6078B8C1" w14:textId="77777777" w:rsidR="001E2A84" w:rsidRPr="00BB58DE" w:rsidRDefault="006F1FA4" w:rsidP="00737D55">
      <w:pPr>
        <w:pStyle w:val="Odstavekseznama"/>
        <w:numPr>
          <w:ilvl w:val="0"/>
          <w:numId w:val="17"/>
        </w:numPr>
        <w:spacing w:after="0" w:line="240" w:lineRule="auto"/>
        <w:jc w:val="center"/>
        <w:rPr>
          <w:rFonts w:ascii="Arial" w:hAnsi="Arial" w:cs="Arial"/>
          <w:sz w:val="20"/>
          <w:szCs w:val="20"/>
        </w:rPr>
      </w:pPr>
      <w:r w:rsidRPr="00BB58DE">
        <w:rPr>
          <w:rFonts w:ascii="Arial" w:hAnsi="Arial" w:cs="Arial"/>
          <w:sz w:val="20"/>
          <w:szCs w:val="20"/>
        </w:rPr>
        <w:t>č</w:t>
      </w:r>
      <w:r w:rsidR="001E2A84" w:rsidRPr="00BB58DE">
        <w:rPr>
          <w:rFonts w:ascii="Arial" w:hAnsi="Arial" w:cs="Arial"/>
          <w:sz w:val="20"/>
          <w:szCs w:val="20"/>
        </w:rPr>
        <w:t>len</w:t>
      </w:r>
    </w:p>
    <w:p w14:paraId="1254BE1A" w14:textId="77777777" w:rsidR="00096B02" w:rsidRPr="00BB58DE"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2B7CADE6" w:rsidR="001E2A84" w:rsidRPr="00BB58DE" w:rsidRDefault="001E2A84" w:rsidP="00E51C59">
      <w:pPr>
        <w:pStyle w:val="Telobesedila21"/>
        <w:ind w:left="0"/>
        <w:jc w:val="both"/>
        <w:rPr>
          <w:rFonts w:cs="Arial"/>
          <w:color w:val="auto"/>
        </w:rPr>
      </w:pPr>
      <w:r w:rsidRPr="00BB58DE">
        <w:rPr>
          <w:rFonts w:cs="Arial"/>
          <w:color w:val="auto"/>
        </w:rPr>
        <w:t xml:space="preserve">Predmet te pogodbe je izvedba del </w:t>
      </w:r>
      <w:r w:rsidR="006165CF" w:rsidRPr="00BB58DE">
        <w:rPr>
          <w:rFonts w:cs="Arial"/>
          <w:bCs/>
          <w:color w:val="auto"/>
        </w:rPr>
        <w:t>»</w:t>
      </w:r>
      <w:r w:rsidR="00AC0D51" w:rsidRPr="00BB58DE">
        <w:rPr>
          <w:rFonts w:cs="Arial"/>
          <w:bCs/>
          <w:color w:val="auto"/>
        </w:rPr>
        <w:t xml:space="preserve">Obnova in dograditev komunalne infrastrukture za naselje </w:t>
      </w:r>
      <w:proofErr w:type="spellStart"/>
      <w:r w:rsidR="00AC0D51" w:rsidRPr="00BB58DE">
        <w:rPr>
          <w:rFonts w:cs="Arial"/>
          <w:bCs/>
          <w:color w:val="auto"/>
        </w:rPr>
        <w:t>Metleče</w:t>
      </w:r>
      <w:proofErr w:type="spellEnd"/>
      <w:r w:rsidR="00AC0D51" w:rsidRPr="00BB58DE">
        <w:rPr>
          <w:rFonts w:cs="Arial"/>
          <w:bCs/>
          <w:color w:val="auto"/>
        </w:rPr>
        <w:t xml:space="preserve"> – območje Skornšek – II. faza</w:t>
      </w:r>
      <w:r w:rsidR="006165CF" w:rsidRPr="00BB58DE">
        <w:rPr>
          <w:rFonts w:cs="Arial"/>
          <w:bCs/>
          <w:color w:val="auto"/>
        </w:rPr>
        <w:t>«</w:t>
      </w:r>
      <w:r w:rsidR="00E54B21" w:rsidRPr="00BB58DE">
        <w:rPr>
          <w:rFonts w:cs="Arial"/>
          <w:bCs/>
          <w:color w:val="auto"/>
        </w:rPr>
        <w:t>.</w:t>
      </w:r>
    </w:p>
    <w:p w14:paraId="1BED288D" w14:textId="77777777" w:rsidR="00674A4C" w:rsidRPr="00BB58DE" w:rsidRDefault="00674A4C" w:rsidP="00E51C59">
      <w:pPr>
        <w:pStyle w:val="Telobesedila21"/>
        <w:ind w:left="0"/>
        <w:jc w:val="both"/>
        <w:rPr>
          <w:rFonts w:cs="Arial"/>
          <w:color w:val="auto"/>
        </w:rPr>
      </w:pPr>
    </w:p>
    <w:p w14:paraId="7439585A" w14:textId="798D3957" w:rsidR="001E2A84" w:rsidRPr="00BB58DE" w:rsidRDefault="001E2A84" w:rsidP="00E51C59">
      <w:pPr>
        <w:pStyle w:val="Telobesedila21"/>
        <w:ind w:left="0"/>
        <w:jc w:val="both"/>
        <w:rPr>
          <w:rFonts w:cs="Arial"/>
          <w:color w:val="auto"/>
        </w:rPr>
      </w:pPr>
      <w:r w:rsidRPr="00BB58DE">
        <w:rPr>
          <w:rFonts w:cs="Arial"/>
          <w:color w:val="auto"/>
        </w:rPr>
        <w:t xml:space="preserve">Pogodbena dela obsegajo vsa dela, ki so predvidena v </w:t>
      </w:r>
      <w:r w:rsidR="00E54B21" w:rsidRPr="00BB58DE">
        <w:rPr>
          <w:rFonts w:cs="Arial"/>
          <w:color w:val="auto"/>
        </w:rPr>
        <w:t xml:space="preserve">razpisni </w:t>
      </w:r>
      <w:r w:rsidRPr="00BB58DE">
        <w:rPr>
          <w:rFonts w:cs="Arial"/>
          <w:color w:val="auto"/>
        </w:rPr>
        <w:t>dokumentaciji v zvezi z javnim naročilom</w:t>
      </w:r>
      <w:r w:rsidR="007E6BAE" w:rsidRPr="00BB58DE">
        <w:rPr>
          <w:rFonts w:cs="Arial"/>
          <w:color w:val="auto"/>
        </w:rPr>
        <w:t>.</w:t>
      </w:r>
      <w:r w:rsidRPr="00BB58DE">
        <w:rPr>
          <w:rFonts w:cs="Arial"/>
          <w:color w:val="auto"/>
        </w:rPr>
        <w:t xml:space="preserve"> Zajeta so v ponudbenem predračunu izvajalca št. ……………. z dne ……………, danem v postopku javnega naročila.</w:t>
      </w:r>
    </w:p>
    <w:p w14:paraId="56FF5833" w14:textId="77777777" w:rsidR="001E2A84" w:rsidRPr="00BB58DE" w:rsidRDefault="001E2A84" w:rsidP="00E51C59">
      <w:pPr>
        <w:spacing w:after="0"/>
        <w:jc w:val="both"/>
        <w:rPr>
          <w:rFonts w:ascii="Arial" w:hAnsi="Arial" w:cs="Arial"/>
          <w:sz w:val="20"/>
          <w:szCs w:val="20"/>
          <w:highlight w:val="yellow"/>
        </w:rPr>
      </w:pPr>
    </w:p>
    <w:p w14:paraId="1CE77EC3" w14:textId="77777777" w:rsidR="001E2A84" w:rsidRPr="00BB58DE" w:rsidRDefault="001E2A84" w:rsidP="00E51C59">
      <w:pPr>
        <w:pStyle w:val="Telobesedila21"/>
        <w:ind w:left="0"/>
        <w:jc w:val="both"/>
        <w:rPr>
          <w:rFonts w:cs="Arial"/>
          <w:color w:val="auto"/>
        </w:rPr>
      </w:pPr>
      <w:r w:rsidRPr="00BB58DE">
        <w:rPr>
          <w:rFonts w:cs="Arial"/>
          <w:color w:val="auto"/>
        </w:rPr>
        <w:t>Ta dela se izvajalec zaveže opraviti v skladu s svojo ponudbo, v pogodbenem roku in za pogodbeno ceno.</w:t>
      </w:r>
    </w:p>
    <w:p w14:paraId="77F6B755" w14:textId="77777777" w:rsidR="004B778B" w:rsidRPr="00BB58DE" w:rsidRDefault="004B778B" w:rsidP="00E51C59">
      <w:pPr>
        <w:pStyle w:val="Telobesedila21"/>
        <w:ind w:left="0"/>
        <w:jc w:val="both"/>
        <w:rPr>
          <w:rFonts w:cs="Arial"/>
          <w:color w:val="auto"/>
        </w:rPr>
      </w:pPr>
    </w:p>
    <w:p w14:paraId="4EE4366F" w14:textId="77777777" w:rsidR="001E2A84" w:rsidRPr="00BB58DE" w:rsidRDefault="006F1FA4" w:rsidP="00737D55">
      <w:pPr>
        <w:pStyle w:val="Odstavekseznama"/>
        <w:numPr>
          <w:ilvl w:val="0"/>
          <w:numId w:val="17"/>
        </w:numPr>
        <w:spacing w:after="0" w:line="240" w:lineRule="auto"/>
        <w:jc w:val="center"/>
        <w:rPr>
          <w:rFonts w:ascii="Arial" w:hAnsi="Arial" w:cs="Arial"/>
          <w:sz w:val="20"/>
          <w:szCs w:val="20"/>
        </w:rPr>
      </w:pPr>
      <w:r w:rsidRPr="00BB58DE">
        <w:rPr>
          <w:rFonts w:ascii="Arial" w:hAnsi="Arial" w:cs="Arial"/>
          <w:sz w:val="20"/>
          <w:szCs w:val="20"/>
        </w:rPr>
        <w:t>č</w:t>
      </w:r>
      <w:r w:rsidR="001E2A84" w:rsidRPr="00BB58DE">
        <w:rPr>
          <w:rFonts w:ascii="Arial" w:hAnsi="Arial" w:cs="Arial"/>
          <w:sz w:val="20"/>
          <w:szCs w:val="20"/>
        </w:rPr>
        <w:t>len</w:t>
      </w:r>
    </w:p>
    <w:p w14:paraId="24091239" w14:textId="77777777" w:rsidR="006F1FA4" w:rsidRPr="00BB58DE"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BB58DE" w:rsidRDefault="001E2A84" w:rsidP="003C3080">
      <w:pPr>
        <w:pStyle w:val="Telobesedila21"/>
        <w:ind w:left="0"/>
        <w:jc w:val="both"/>
        <w:rPr>
          <w:rFonts w:cs="Arial"/>
          <w:color w:val="auto"/>
        </w:rPr>
      </w:pPr>
      <w:r w:rsidRPr="00BB58DE">
        <w:rPr>
          <w:rFonts w:cs="Arial"/>
          <w:color w:val="auto"/>
        </w:rPr>
        <w:t>K tej pogodbi sodijo tudi spodaj našteti dokumenti, ki tvorijo celoto in natančneje določajo pogodbo:</w:t>
      </w:r>
    </w:p>
    <w:p w14:paraId="07794172" w14:textId="12D26F9D" w:rsidR="001E2A84" w:rsidRPr="00BB58DE" w:rsidRDefault="00781BF6" w:rsidP="009D098F">
      <w:pPr>
        <w:pStyle w:val="Odstavekseznama"/>
        <w:numPr>
          <w:ilvl w:val="0"/>
          <w:numId w:val="9"/>
        </w:numPr>
        <w:spacing w:after="0" w:line="240" w:lineRule="auto"/>
        <w:contextualSpacing w:val="0"/>
        <w:jc w:val="both"/>
        <w:rPr>
          <w:rFonts w:ascii="Arial" w:hAnsi="Arial" w:cs="Arial"/>
          <w:b/>
          <w:sz w:val="20"/>
          <w:szCs w:val="20"/>
        </w:rPr>
      </w:pPr>
      <w:r w:rsidRPr="00BB58DE">
        <w:rPr>
          <w:rFonts w:ascii="Arial" w:hAnsi="Arial" w:cs="Arial"/>
          <w:sz w:val="20"/>
          <w:szCs w:val="20"/>
        </w:rPr>
        <w:t xml:space="preserve">razpisna </w:t>
      </w:r>
      <w:r w:rsidR="001E2A84" w:rsidRPr="00BB58DE">
        <w:rPr>
          <w:rFonts w:ascii="Arial" w:hAnsi="Arial" w:cs="Arial"/>
          <w:sz w:val="20"/>
          <w:szCs w:val="20"/>
        </w:rPr>
        <w:t xml:space="preserve">dokumentacija št. </w:t>
      </w:r>
      <w:r w:rsidR="00297A0C" w:rsidRPr="00BB58DE">
        <w:rPr>
          <w:rFonts w:ascii="Arial" w:hAnsi="Arial" w:cs="Arial"/>
          <w:sz w:val="20"/>
          <w:szCs w:val="20"/>
        </w:rPr>
        <w:t>KPV-14-2019/III/SIR-105810-TP</w:t>
      </w:r>
      <w:r w:rsidR="001618D7" w:rsidRPr="00BB58DE">
        <w:rPr>
          <w:rFonts w:ascii="Arial" w:hAnsi="Arial" w:cs="Arial"/>
          <w:sz w:val="20"/>
          <w:szCs w:val="20"/>
        </w:rPr>
        <w:t xml:space="preserve">, </w:t>
      </w:r>
      <w:r w:rsidR="00AC0A84" w:rsidRPr="00BB58DE">
        <w:rPr>
          <w:rFonts w:ascii="Arial" w:hAnsi="Arial" w:cs="Arial"/>
          <w:sz w:val="20"/>
          <w:szCs w:val="20"/>
        </w:rPr>
        <w:t>2</w:t>
      </w:r>
      <w:r w:rsidR="007B27A0">
        <w:rPr>
          <w:rFonts w:ascii="Arial" w:hAnsi="Arial" w:cs="Arial"/>
          <w:sz w:val="20"/>
          <w:szCs w:val="20"/>
        </w:rPr>
        <w:t>1</w:t>
      </w:r>
      <w:r w:rsidR="007E6BAE" w:rsidRPr="00BB58DE">
        <w:rPr>
          <w:rFonts w:ascii="Arial" w:hAnsi="Arial" w:cs="Arial"/>
          <w:sz w:val="20"/>
          <w:szCs w:val="20"/>
        </w:rPr>
        <w:t xml:space="preserve">. </w:t>
      </w:r>
      <w:r w:rsidR="007B2774" w:rsidRPr="00BB58DE">
        <w:rPr>
          <w:rFonts w:ascii="Arial" w:hAnsi="Arial" w:cs="Arial"/>
          <w:sz w:val="20"/>
          <w:szCs w:val="20"/>
        </w:rPr>
        <w:t>3</w:t>
      </w:r>
      <w:r w:rsidR="006165CF" w:rsidRPr="00BB58DE">
        <w:rPr>
          <w:rFonts w:ascii="Arial" w:hAnsi="Arial" w:cs="Arial"/>
          <w:sz w:val="20"/>
          <w:szCs w:val="20"/>
        </w:rPr>
        <w:t>. 2019</w:t>
      </w:r>
      <w:r w:rsidR="00807E3F" w:rsidRPr="00BB58DE">
        <w:rPr>
          <w:rFonts w:ascii="Arial" w:hAnsi="Arial" w:cs="Arial"/>
          <w:sz w:val="20"/>
          <w:szCs w:val="20"/>
        </w:rPr>
        <w:t>,</w:t>
      </w:r>
    </w:p>
    <w:p w14:paraId="51D058ED" w14:textId="3B4BB038" w:rsidR="001E2A84" w:rsidRPr="00BB58DE" w:rsidRDefault="001E2A84" w:rsidP="009D098F">
      <w:pPr>
        <w:numPr>
          <w:ilvl w:val="0"/>
          <w:numId w:val="8"/>
        </w:numPr>
        <w:spacing w:after="0" w:line="240" w:lineRule="auto"/>
        <w:jc w:val="both"/>
        <w:rPr>
          <w:rFonts w:ascii="Arial" w:hAnsi="Arial" w:cs="Arial"/>
          <w:b/>
          <w:sz w:val="20"/>
          <w:szCs w:val="20"/>
        </w:rPr>
      </w:pPr>
      <w:r w:rsidRPr="00BB58DE">
        <w:rPr>
          <w:rFonts w:ascii="Arial" w:hAnsi="Arial" w:cs="Arial"/>
          <w:sz w:val="20"/>
          <w:szCs w:val="20"/>
        </w:rPr>
        <w:t>ponudba izvajalca št.: ……………..………….. z dne …………………..,</w:t>
      </w:r>
    </w:p>
    <w:p w14:paraId="5DFC54C7" w14:textId="77777777" w:rsidR="007B2774" w:rsidRPr="00BB58DE" w:rsidRDefault="007B2774" w:rsidP="007B2774">
      <w:pPr>
        <w:pStyle w:val="Odstavekseznama"/>
        <w:numPr>
          <w:ilvl w:val="0"/>
          <w:numId w:val="8"/>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projektna dokumentacija PGD: »Obnova in dograditev komunalne infrastrukture za naselje </w:t>
      </w:r>
      <w:proofErr w:type="spellStart"/>
      <w:r w:rsidRPr="00BB58DE">
        <w:rPr>
          <w:rFonts w:ascii="Arial" w:eastAsia="Times New Roman" w:hAnsi="Arial" w:cs="Arial"/>
          <w:sz w:val="20"/>
          <w:szCs w:val="20"/>
          <w:lang w:eastAsia="sl-SI"/>
        </w:rPr>
        <w:t>Metleče</w:t>
      </w:r>
      <w:proofErr w:type="spellEnd"/>
      <w:r w:rsidRPr="00BB58DE">
        <w:rPr>
          <w:rFonts w:ascii="Arial" w:eastAsia="Times New Roman" w:hAnsi="Arial" w:cs="Arial"/>
          <w:sz w:val="20"/>
          <w:szCs w:val="20"/>
          <w:lang w:eastAsia="sl-SI"/>
        </w:rPr>
        <w:t xml:space="preserve"> – območje Skornšek (komunalni vodi)«, št. projekta 465-INF/2018-KV, Velenje, julij 2018,</w:t>
      </w:r>
    </w:p>
    <w:p w14:paraId="344D38E6" w14:textId="77777777" w:rsidR="007B2774" w:rsidRPr="00BB58DE" w:rsidRDefault="007B2774" w:rsidP="007B2774">
      <w:pPr>
        <w:pStyle w:val="Odstavekseznama"/>
        <w:numPr>
          <w:ilvl w:val="0"/>
          <w:numId w:val="8"/>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projektna dokumentacija PGD: »Obnova in dograditev komunalne infrastrukture za naselje </w:t>
      </w:r>
      <w:proofErr w:type="spellStart"/>
      <w:r w:rsidRPr="00BB58DE">
        <w:rPr>
          <w:rFonts w:ascii="Arial" w:eastAsia="Times New Roman" w:hAnsi="Arial" w:cs="Arial"/>
          <w:sz w:val="20"/>
          <w:szCs w:val="20"/>
          <w:lang w:eastAsia="sl-SI"/>
        </w:rPr>
        <w:t>Metleče</w:t>
      </w:r>
      <w:proofErr w:type="spellEnd"/>
      <w:r w:rsidRPr="00BB58DE">
        <w:rPr>
          <w:rFonts w:ascii="Arial" w:eastAsia="Times New Roman" w:hAnsi="Arial" w:cs="Arial"/>
          <w:sz w:val="20"/>
          <w:szCs w:val="20"/>
          <w:lang w:eastAsia="sl-SI"/>
        </w:rPr>
        <w:t xml:space="preserve"> – območje Skornšek (toplovod)«, št. projekta 465-INF/2018-T, Velenje, julij 2018,</w:t>
      </w:r>
    </w:p>
    <w:p w14:paraId="118CAAE5" w14:textId="77777777" w:rsidR="007B2774" w:rsidRPr="00BB58DE" w:rsidRDefault="007B2774" w:rsidP="007B2774">
      <w:pPr>
        <w:pStyle w:val="Odstavekseznama"/>
        <w:numPr>
          <w:ilvl w:val="0"/>
          <w:numId w:val="8"/>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projektna dokumentacija PGD: »Obnova in dograditev komunalne infrastrukture za naselje </w:t>
      </w:r>
      <w:proofErr w:type="spellStart"/>
      <w:r w:rsidRPr="00BB58DE">
        <w:rPr>
          <w:rFonts w:ascii="Arial" w:eastAsia="Times New Roman" w:hAnsi="Arial" w:cs="Arial"/>
          <w:sz w:val="20"/>
          <w:szCs w:val="20"/>
          <w:lang w:eastAsia="sl-SI"/>
        </w:rPr>
        <w:t>Metleče</w:t>
      </w:r>
      <w:proofErr w:type="spellEnd"/>
      <w:r w:rsidRPr="00BB58DE">
        <w:rPr>
          <w:rFonts w:ascii="Arial" w:eastAsia="Times New Roman" w:hAnsi="Arial" w:cs="Arial"/>
          <w:sz w:val="20"/>
          <w:szCs w:val="20"/>
          <w:lang w:eastAsia="sl-SI"/>
        </w:rPr>
        <w:t xml:space="preserve"> – območje Skornšek (cesta)«, št. projekta 465-INF/2018-C, Velenje, julij 2018,</w:t>
      </w:r>
    </w:p>
    <w:p w14:paraId="5C84D6C6" w14:textId="77777777" w:rsidR="007B2774" w:rsidRPr="00BB58DE" w:rsidRDefault="007B2774" w:rsidP="007B2774">
      <w:pPr>
        <w:pStyle w:val="Odstavekseznama"/>
        <w:numPr>
          <w:ilvl w:val="0"/>
          <w:numId w:val="8"/>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projektna dokumentacija PZI: »Obnova in dograditev komunalne infrastrukture za naselje </w:t>
      </w:r>
      <w:proofErr w:type="spellStart"/>
      <w:r w:rsidRPr="00BB58DE">
        <w:rPr>
          <w:rFonts w:ascii="Arial" w:eastAsia="Times New Roman" w:hAnsi="Arial" w:cs="Arial"/>
          <w:sz w:val="20"/>
          <w:szCs w:val="20"/>
          <w:lang w:eastAsia="sl-SI"/>
        </w:rPr>
        <w:t>Metleče</w:t>
      </w:r>
      <w:proofErr w:type="spellEnd"/>
      <w:r w:rsidRPr="00BB58DE">
        <w:rPr>
          <w:rFonts w:ascii="Arial" w:eastAsia="Times New Roman" w:hAnsi="Arial" w:cs="Arial"/>
          <w:sz w:val="20"/>
          <w:szCs w:val="20"/>
          <w:lang w:eastAsia="sl-SI"/>
        </w:rPr>
        <w:t xml:space="preserve"> – območje Skornšek – II. faza«, št. projekta 465-INF/2018, Velenje, julij 2018,</w:t>
      </w:r>
    </w:p>
    <w:p w14:paraId="0DD48A9E" w14:textId="79D614C3" w:rsidR="00F12A2F" w:rsidRPr="00BB58DE" w:rsidRDefault="00763258" w:rsidP="009D098F">
      <w:pPr>
        <w:numPr>
          <w:ilvl w:val="0"/>
          <w:numId w:val="8"/>
        </w:numPr>
        <w:spacing w:after="0" w:line="240" w:lineRule="auto"/>
        <w:jc w:val="both"/>
        <w:rPr>
          <w:rFonts w:ascii="Arial" w:hAnsi="Arial" w:cs="Arial"/>
          <w:sz w:val="20"/>
          <w:szCs w:val="20"/>
        </w:rPr>
      </w:pPr>
      <w:r w:rsidRPr="00BB58DE">
        <w:rPr>
          <w:rFonts w:ascii="Arial" w:hAnsi="Arial" w:cs="Arial"/>
          <w:sz w:val="20"/>
          <w:szCs w:val="20"/>
        </w:rPr>
        <w:t xml:space="preserve">gradbeno dovoljenje št. </w:t>
      </w:r>
      <w:r w:rsidR="007B2774" w:rsidRPr="00BB58DE">
        <w:rPr>
          <w:rFonts w:ascii="Arial" w:hAnsi="Arial" w:cs="Arial"/>
          <w:sz w:val="20"/>
          <w:szCs w:val="20"/>
        </w:rPr>
        <w:t>351</w:t>
      </w:r>
      <w:r w:rsidR="00C9040F" w:rsidRPr="00BB58DE">
        <w:rPr>
          <w:rFonts w:ascii="Arial" w:hAnsi="Arial" w:cs="Arial"/>
          <w:sz w:val="20"/>
          <w:szCs w:val="20"/>
        </w:rPr>
        <w:t xml:space="preserve">-358/2018-1203 </w:t>
      </w:r>
      <w:r w:rsidRPr="00BB58DE">
        <w:rPr>
          <w:rFonts w:ascii="Arial" w:hAnsi="Arial" w:cs="Arial"/>
          <w:sz w:val="20"/>
          <w:szCs w:val="20"/>
        </w:rPr>
        <w:t xml:space="preserve">z dne </w:t>
      </w:r>
      <w:r w:rsidR="00C9040F" w:rsidRPr="00BB58DE">
        <w:rPr>
          <w:rFonts w:ascii="Arial" w:hAnsi="Arial" w:cs="Arial"/>
          <w:sz w:val="20"/>
          <w:szCs w:val="20"/>
        </w:rPr>
        <w:t>11. 9. 2018,</w:t>
      </w:r>
    </w:p>
    <w:p w14:paraId="3C818228" w14:textId="354211F2" w:rsidR="007B2774" w:rsidRPr="00BB58DE" w:rsidRDefault="007B2774" w:rsidP="007B2774">
      <w:pPr>
        <w:numPr>
          <w:ilvl w:val="0"/>
          <w:numId w:val="8"/>
        </w:numPr>
        <w:spacing w:after="0" w:line="240" w:lineRule="auto"/>
        <w:jc w:val="both"/>
        <w:rPr>
          <w:rFonts w:ascii="Arial" w:hAnsi="Arial" w:cs="Arial"/>
          <w:sz w:val="20"/>
          <w:szCs w:val="20"/>
        </w:rPr>
      </w:pPr>
      <w:r w:rsidRPr="00BB58DE">
        <w:rPr>
          <w:rFonts w:ascii="Arial" w:hAnsi="Arial" w:cs="Arial"/>
          <w:sz w:val="20"/>
          <w:szCs w:val="20"/>
        </w:rPr>
        <w:t xml:space="preserve">gradbeno dovoljenje št. </w:t>
      </w:r>
      <w:r w:rsidR="00C9040F" w:rsidRPr="00BB58DE">
        <w:rPr>
          <w:rFonts w:ascii="Arial" w:hAnsi="Arial" w:cs="Arial"/>
          <w:sz w:val="20"/>
          <w:szCs w:val="20"/>
        </w:rPr>
        <w:t>351-</w:t>
      </w:r>
      <w:r w:rsidR="00910145" w:rsidRPr="00BB58DE">
        <w:rPr>
          <w:rFonts w:ascii="Arial" w:hAnsi="Arial" w:cs="Arial"/>
          <w:sz w:val="20"/>
          <w:szCs w:val="20"/>
        </w:rPr>
        <w:t>359/2018- 1203</w:t>
      </w:r>
      <w:r w:rsidR="00C9040F" w:rsidRPr="00BB58DE">
        <w:rPr>
          <w:rFonts w:ascii="Arial" w:hAnsi="Arial" w:cs="Arial"/>
          <w:sz w:val="20"/>
          <w:szCs w:val="20"/>
        </w:rPr>
        <w:t xml:space="preserve"> </w:t>
      </w:r>
      <w:r w:rsidRPr="00BB58DE">
        <w:rPr>
          <w:rFonts w:ascii="Arial" w:hAnsi="Arial" w:cs="Arial"/>
          <w:sz w:val="20"/>
          <w:szCs w:val="20"/>
        </w:rPr>
        <w:t xml:space="preserve">z dne </w:t>
      </w:r>
      <w:r w:rsidR="00910145" w:rsidRPr="00BB58DE">
        <w:rPr>
          <w:rFonts w:ascii="Arial" w:hAnsi="Arial" w:cs="Arial"/>
          <w:sz w:val="20"/>
          <w:szCs w:val="20"/>
        </w:rPr>
        <w:t>12. 9. 2018,</w:t>
      </w:r>
    </w:p>
    <w:p w14:paraId="0BC2ED2C" w14:textId="37424CFF" w:rsidR="007B2774" w:rsidRPr="00BB58DE" w:rsidRDefault="007B2774" w:rsidP="007B2774">
      <w:pPr>
        <w:numPr>
          <w:ilvl w:val="0"/>
          <w:numId w:val="8"/>
        </w:numPr>
        <w:spacing w:after="0" w:line="240" w:lineRule="auto"/>
        <w:jc w:val="both"/>
        <w:rPr>
          <w:rFonts w:ascii="Arial" w:hAnsi="Arial" w:cs="Arial"/>
          <w:sz w:val="20"/>
          <w:szCs w:val="20"/>
        </w:rPr>
      </w:pPr>
      <w:r w:rsidRPr="00BB58DE">
        <w:rPr>
          <w:rFonts w:ascii="Arial" w:hAnsi="Arial" w:cs="Arial"/>
          <w:sz w:val="20"/>
          <w:szCs w:val="20"/>
        </w:rPr>
        <w:t xml:space="preserve">gradbeno dovoljenje št. </w:t>
      </w:r>
      <w:r w:rsidR="00910145" w:rsidRPr="00BB58DE">
        <w:rPr>
          <w:rFonts w:ascii="Arial" w:hAnsi="Arial" w:cs="Arial"/>
          <w:sz w:val="20"/>
          <w:szCs w:val="20"/>
        </w:rPr>
        <w:t>351-</w:t>
      </w:r>
      <w:r w:rsidR="0077512B" w:rsidRPr="00BB58DE">
        <w:rPr>
          <w:rFonts w:ascii="Arial" w:hAnsi="Arial" w:cs="Arial"/>
          <w:sz w:val="20"/>
          <w:szCs w:val="20"/>
        </w:rPr>
        <w:t xml:space="preserve">360/2018-22 </w:t>
      </w:r>
      <w:r w:rsidRPr="00BB58DE">
        <w:rPr>
          <w:rFonts w:ascii="Arial" w:hAnsi="Arial" w:cs="Arial"/>
          <w:sz w:val="20"/>
          <w:szCs w:val="20"/>
        </w:rPr>
        <w:t xml:space="preserve">z dne </w:t>
      </w:r>
      <w:r w:rsidR="0077512B" w:rsidRPr="00BB58DE">
        <w:rPr>
          <w:rFonts w:ascii="Arial" w:hAnsi="Arial" w:cs="Arial"/>
          <w:sz w:val="20"/>
          <w:szCs w:val="20"/>
        </w:rPr>
        <w:t>1. 3. 2019,</w:t>
      </w:r>
    </w:p>
    <w:p w14:paraId="5B440D66" w14:textId="659FB1AD" w:rsidR="00DF707A" w:rsidRPr="00BB58DE" w:rsidRDefault="00DF707A" w:rsidP="009D098F">
      <w:pPr>
        <w:numPr>
          <w:ilvl w:val="0"/>
          <w:numId w:val="8"/>
        </w:numPr>
        <w:spacing w:after="0" w:line="240" w:lineRule="auto"/>
        <w:jc w:val="both"/>
        <w:rPr>
          <w:rFonts w:ascii="Arial" w:hAnsi="Arial" w:cs="Arial"/>
          <w:sz w:val="20"/>
          <w:szCs w:val="20"/>
        </w:rPr>
      </w:pPr>
      <w:r w:rsidRPr="00BB58DE">
        <w:rPr>
          <w:rFonts w:ascii="Arial" w:hAnsi="Arial" w:cs="Arial"/>
          <w:sz w:val="20"/>
          <w:szCs w:val="20"/>
        </w:rPr>
        <w:t>fotokopija veljavne zavarovalne police odgovornosti za škodo</w:t>
      </w:r>
      <w:r w:rsidR="000913FA" w:rsidRPr="00BB58DE">
        <w:rPr>
          <w:rFonts w:ascii="Arial" w:hAnsi="Arial" w:cs="Arial"/>
          <w:sz w:val="20"/>
          <w:szCs w:val="20"/>
        </w:rPr>
        <w:t xml:space="preserve"> v zvezi z opravljanjem svoje dejavnosti</w:t>
      </w:r>
      <w:r w:rsidRPr="00BB58DE">
        <w:rPr>
          <w:rFonts w:ascii="Arial" w:hAnsi="Arial" w:cs="Arial"/>
          <w:sz w:val="20"/>
          <w:szCs w:val="20"/>
        </w:rPr>
        <w:t xml:space="preserve"> skladno </w:t>
      </w:r>
      <w:r w:rsidR="004638C6" w:rsidRPr="00BB58DE">
        <w:rPr>
          <w:rFonts w:ascii="Arial" w:hAnsi="Arial" w:cs="Arial"/>
          <w:sz w:val="20"/>
          <w:szCs w:val="20"/>
        </w:rPr>
        <w:t>z veljavno zakonodajo.</w:t>
      </w:r>
    </w:p>
    <w:p w14:paraId="0EF33BF5" w14:textId="13BD27F7" w:rsidR="007E6BAE" w:rsidRPr="00BB58DE" w:rsidRDefault="007E6BAE" w:rsidP="003C3080">
      <w:pPr>
        <w:spacing w:after="0" w:line="240" w:lineRule="auto"/>
        <w:ind w:left="720"/>
        <w:jc w:val="both"/>
        <w:rPr>
          <w:rFonts w:ascii="Arial" w:hAnsi="Arial" w:cs="Arial"/>
          <w:b/>
          <w:sz w:val="20"/>
          <w:szCs w:val="20"/>
        </w:rPr>
      </w:pPr>
    </w:p>
    <w:p w14:paraId="5AB2E979" w14:textId="77777777" w:rsidR="00ED6AB2" w:rsidRPr="00BB58DE" w:rsidRDefault="00ED6AB2" w:rsidP="003C3080">
      <w:pPr>
        <w:spacing w:after="0" w:line="240" w:lineRule="auto"/>
        <w:ind w:left="720"/>
        <w:jc w:val="both"/>
        <w:rPr>
          <w:rFonts w:ascii="Arial" w:hAnsi="Arial" w:cs="Arial"/>
          <w:b/>
          <w:sz w:val="20"/>
          <w:szCs w:val="20"/>
        </w:rPr>
      </w:pPr>
    </w:p>
    <w:p w14:paraId="1BE2096A" w14:textId="77777777" w:rsidR="0068048F" w:rsidRPr="00BB58DE" w:rsidRDefault="0068048F"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POGODBENA VREDNOST</w:t>
      </w:r>
    </w:p>
    <w:p w14:paraId="498FEDDD" w14:textId="77777777" w:rsidR="00A30AF3" w:rsidRPr="00BB58DE" w:rsidRDefault="0068048F" w:rsidP="00737D55">
      <w:pPr>
        <w:pStyle w:val="Odstavekseznama"/>
        <w:numPr>
          <w:ilvl w:val="0"/>
          <w:numId w:val="17"/>
        </w:numPr>
        <w:spacing w:after="0" w:line="240" w:lineRule="auto"/>
        <w:jc w:val="center"/>
        <w:rPr>
          <w:rFonts w:ascii="Arial" w:hAnsi="Arial" w:cs="Arial"/>
          <w:sz w:val="20"/>
          <w:szCs w:val="20"/>
        </w:rPr>
      </w:pPr>
      <w:r w:rsidRPr="00BB58DE">
        <w:rPr>
          <w:rFonts w:ascii="Arial" w:hAnsi="Arial" w:cs="Arial"/>
          <w:sz w:val="20"/>
          <w:szCs w:val="20"/>
        </w:rPr>
        <w:t>člen</w:t>
      </w:r>
    </w:p>
    <w:p w14:paraId="043B0A23" w14:textId="77777777" w:rsidR="0018107F" w:rsidRPr="00BB58DE" w:rsidRDefault="0018107F" w:rsidP="0018107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BB58DE"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BB58DE" w:rsidRDefault="006E5267" w:rsidP="006E5267">
      <w:pPr>
        <w:tabs>
          <w:tab w:val="left" w:pos="426"/>
        </w:tabs>
        <w:spacing w:after="0" w:line="240" w:lineRule="auto"/>
        <w:jc w:val="center"/>
        <w:rPr>
          <w:rFonts w:ascii="Arial" w:eastAsia="Arial" w:hAnsi="Arial" w:cs="Arial"/>
          <w:sz w:val="20"/>
          <w:szCs w:val="20"/>
        </w:rPr>
      </w:pPr>
      <w:r w:rsidRPr="00BB58DE">
        <w:rPr>
          <w:rFonts w:ascii="Arial" w:eastAsia="Arial" w:hAnsi="Arial" w:cs="Arial"/>
          <w:sz w:val="20"/>
          <w:szCs w:val="20"/>
        </w:rPr>
        <w:t>Cena brez DDV znaša _________________________ EUR</w:t>
      </w:r>
    </w:p>
    <w:p w14:paraId="421F0474" w14:textId="77777777" w:rsidR="006E5267" w:rsidRPr="00BB58DE" w:rsidRDefault="006E5267" w:rsidP="006E5267">
      <w:pPr>
        <w:tabs>
          <w:tab w:val="left" w:pos="426"/>
        </w:tabs>
        <w:spacing w:after="0" w:line="240" w:lineRule="auto"/>
        <w:jc w:val="center"/>
        <w:rPr>
          <w:rFonts w:ascii="Arial" w:hAnsi="Arial" w:cs="Arial"/>
          <w:sz w:val="20"/>
          <w:szCs w:val="20"/>
        </w:rPr>
      </w:pPr>
    </w:p>
    <w:p w14:paraId="3AFABE71" w14:textId="77777777" w:rsidR="006E5267" w:rsidRPr="00BB58DE" w:rsidRDefault="006E5267" w:rsidP="006E5267">
      <w:pPr>
        <w:tabs>
          <w:tab w:val="left" w:pos="426"/>
        </w:tabs>
        <w:spacing w:after="0" w:line="240" w:lineRule="auto"/>
        <w:jc w:val="center"/>
        <w:rPr>
          <w:rFonts w:ascii="Arial" w:hAnsi="Arial" w:cs="Arial"/>
          <w:sz w:val="20"/>
          <w:szCs w:val="20"/>
        </w:rPr>
      </w:pPr>
      <w:r w:rsidRPr="00BB58DE">
        <w:rPr>
          <w:rFonts w:ascii="Arial" w:hAnsi="Arial" w:cs="Arial"/>
          <w:sz w:val="20"/>
          <w:szCs w:val="20"/>
        </w:rPr>
        <w:t>z besedo: ___________________________ in ___/100 evrov</w:t>
      </w:r>
    </w:p>
    <w:p w14:paraId="0EEFDCD9" w14:textId="09FE724F" w:rsidR="006E5267" w:rsidRPr="00BB58DE"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BB58DE">
        <w:rPr>
          <w:rFonts w:ascii="Arial" w:eastAsia="Arial" w:hAnsi="Arial" w:cs="Arial"/>
          <w:sz w:val="20"/>
          <w:szCs w:val="20"/>
        </w:rPr>
        <w:lastRenderedPageBreak/>
        <w:t>Evidenčni izračun zneska DDV ( ___ %):</w:t>
      </w:r>
      <w:r w:rsidRPr="00BB58DE">
        <w:rPr>
          <w:rFonts w:ascii="Arial" w:eastAsia="Arial" w:hAnsi="Arial" w:cs="Arial"/>
          <w:sz w:val="20"/>
          <w:szCs w:val="20"/>
        </w:rPr>
        <w:tab/>
        <w:t xml:space="preserve">_______________________ EUR </w:t>
      </w:r>
    </w:p>
    <w:p w14:paraId="0173E9C4" w14:textId="77777777" w:rsidR="00ED6AB2" w:rsidRPr="00BB58DE" w:rsidRDefault="00ED6AB2" w:rsidP="006E5267">
      <w:pPr>
        <w:autoSpaceDE w:val="0"/>
        <w:autoSpaceDN w:val="0"/>
        <w:adjustRightInd w:val="0"/>
        <w:spacing w:after="0" w:line="240" w:lineRule="auto"/>
        <w:ind w:left="708" w:firstLine="708"/>
        <w:jc w:val="both"/>
        <w:rPr>
          <w:rFonts w:ascii="Arial" w:eastAsia="Arial" w:hAnsi="Arial" w:cs="Arial"/>
          <w:sz w:val="20"/>
          <w:szCs w:val="20"/>
        </w:rPr>
      </w:pPr>
    </w:p>
    <w:p w14:paraId="0ECA9436" w14:textId="25BD8370" w:rsidR="00EB78B4" w:rsidRPr="00BB58DE" w:rsidRDefault="00C94A45" w:rsidP="00EB78B4">
      <w:pPr>
        <w:spacing w:after="0" w:line="240" w:lineRule="auto"/>
        <w:jc w:val="both"/>
        <w:rPr>
          <w:rFonts w:ascii="Arial" w:eastAsia="Calibri" w:hAnsi="Arial" w:cs="Arial"/>
          <w:sz w:val="20"/>
          <w:szCs w:val="20"/>
        </w:rPr>
      </w:pPr>
      <w:r w:rsidRPr="00BB58DE">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BB58DE"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BB58DE" w:rsidRDefault="00283227" w:rsidP="00283227">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Za celoten predmet pogodbe, kot je naveden v 1. členu, veljajo cene po načelu »cene na enoto« in po načelih »fiksnosti cen in dejanske izmere«.</w:t>
      </w:r>
      <w:r w:rsidRPr="00BB58DE">
        <w:rPr>
          <w:rFonts w:ascii="Arial" w:eastAsia="Calibri" w:hAnsi="Arial" w:cs="Arial"/>
          <w:bCs/>
          <w:sz w:val="20"/>
          <w:szCs w:val="20"/>
        </w:rPr>
        <w:t xml:space="preserve"> Izključena je podražitev materialov med gradnjo neglede na višino podražitve</w:t>
      </w:r>
      <w:r w:rsidRPr="00BB58DE">
        <w:rPr>
          <w:rFonts w:ascii="Arial" w:eastAsia="Calibri" w:hAnsi="Arial" w:cs="Arial"/>
          <w:sz w:val="20"/>
          <w:szCs w:val="20"/>
        </w:rPr>
        <w:t>.</w:t>
      </w:r>
    </w:p>
    <w:p w14:paraId="1CC1EC2B" w14:textId="77777777" w:rsidR="00BC575F" w:rsidRPr="00BB58DE"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Pr="00BB58DE"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56DBA5FF" w:rsidR="00C56FAD" w:rsidRPr="00BB58DE"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437BFE68" w14:textId="77777777" w:rsidR="00ED6AB2" w:rsidRPr="00BB58DE" w:rsidRDefault="00ED6AB2"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BB58DE" w:rsidRDefault="00BC575F"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SPREMEMBA VREDNOSTI POGODBE</w:t>
      </w:r>
    </w:p>
    <w:p w14:paraId="15733050" w14:textId="77777777" w:rsidR="00BC575F" w:rsidRPr="00BB58DE" w:rsidRDefault="00BC575F"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7F112302"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BB58DE" w:rsidRDefault="00EB78B4" w:rsidP="00EB78B4">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sidRPr="00BB58DE">
        <w:rPr>
          <w:rFonts w:ascii="Arial" w:eastAsia="Arial" w:hAnsi="Arial" w:cs="Arial"/>
          <w:sz w:val="20"/>
          <w:szCs w:val="20"/>
        </w:rPr>
        <w:t>vodje nadzora</w:t>
      </w:r>
      <w:r w:rsidRPr="00BB58DE">
        <w:rPr>
          <w:rFonts w:ascii="Arial" w:eastAsia="Arial" w:hAnsi="Arial" w:cs="Arial"/>
          <w:sz w:val="20"/>
          <w:szCs w:val="20"/>
        </w:rPr>
        <w:t xml:space="preserve"> v gradbeni dnevnik, in sicer po vnaprej dogovorjenih cenah.</w:t>
      </w:r>
    </w:p>
    <w:p w14:paraId="50A99294"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BB58DE" w:rsidRDefault="00BC575F"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1F7BC5F9"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O kakršnih koli nepredvidenih delih mora izvajalec pravočasno pisno obvestiti </w:t>
      </w:r>
      <w:r w:rsidR="00657A6F" w:rsidRPr="00BB58DE">
        <w:rPr>
          <w:rFonts w:ascii="Arial" w:eastAsia="Arial" w:hAnsi="Arial" w:cs="Arial"/>
          <w:sz w:val="20"/>
          <w:szCs w:val="20"/>
        </w:rPr>
        <w:t>vodjo nadzora</w:t>
      </w:r>
      <w:r w:rsidRPr="00BB58DE">
        <w:rPr>
          <w:rFonts w:ascii="Arial" w:eastAsia="Arial" w:hAnsi="Arial" w:cs="Arial"/>
          <w:sz w:val="20"/>
          <w:szCs w:val="20"/>
        </w:rPr>
        <w:t xml:space="preserve"> ter predstavnike naročnika</w:t>
      </w:r>
      <w:r w:rsidR="00F4412C" w:rsidRPr="00BB58DE">
        <w:rPr>
          <w:rFonts w:ascii="Arial" w:eastAsia="Arial" w:hAnsi="Arial" w:cs="Arial"/>
          <w:sz w:val="20"/>
          <w:szCs w:val="20"/>
        </w:rPr>
        <w:t xml:space="preserve"> in koordinatorja</w:t>
      </w:r>
      <w:r w:rsidRPr="00BB58DE">
        <w:rPr>
          <w:rFonts w:ascii="Arial" w:eastAsia="Arial" w:hAnsi="Arial" w:cs="Arial"/>
          <w:sz w:val="20"/>
          <w:szCs w:val="20"/>
        </w:rPr>
        <w:t xml:space="preserve">, ter jim brez predhodnega poziva s strani </w:t>
      </w:r>
      <w:r w:rsidR="00F4412C" w:rsidRPr="00BB58DE">
        <w:rPr>
          <w:rFonts w:ascii="Arial" w:eastAsia="Arial" w:hAnsi="Arial" w:cs="Arial"/>
          <w:sz w:val="20"/>
          <w:szCs w:val="20"/>
        </w:rPr>
        <w:t>vodje nadzora,</w:t>
      </w:r>
      <w:r w:rsidRPr="00BB58DE">
        <w:rPr>
          <w:rFonts w:ascii="Arial" w:eastAsia="Arial" w:hAnsi="Arial" w:cs="Arial"/>
          <w:sz w:val="20"/>
          <w:szCs w:val="20"/>
        </w:rPr>
        <w:t xml:space="preserve"> naročnika </w:t>
      </w:r>
      <w:r w:rsidR="00F4412C" w:rsidRPr="00BB58DE">
        <w:rPr>
          <w:rFonts w:ascii="Arial" w:eastAsia="Arial" w:hAnsi="Arial" w:cs="Arial"/>
          <w:sz w:val="20"/>
          <w:szCs w:val="20"/>
        </w:rPr>
        <w:t xml:space="preserve">in koordinatorja </w:t>
      </w:r>
      <w:r w:rsidRPr="00BB58DE">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BB58DE">
        <w:rPr>
          <w:rFonts w:ascii="Arial" w:eastAsia="Arial" w:hAnsi="Arial" w:cs="Arial"/>
          <w:sz w:val="20"/>
          <w:szCs w:val="20"/>
        </w:rPr>
        <w:t>vodje nadzora</w:t>
      </w:r>
      <w:r w:rsidRPr="00BB58DE">
        <w:rPr>
          <w:rFonts w:ascii="Arial" w:eastAsia="Arial" w:hAnsi="Arial" w:cs="Arial"/>
          <w:sz w:val="20"/>
          <w:szCs w:val="20"/>
        </w:rPr>
        <w:t xml:space="preserve"> ter predstavnikov naročnika</w:t>
      </w:r>
      <w:r w:rsidR="00F4412C" w:rsidRPr="00BB58DE">
        <w:rPr>
          <w:rFonts w:ascii="Arial" w:eastAsia="Arial" w:hAnsi="Arial" w:cs="Arial"/>
          <w:sz w:val="20"/>
          <w:szCs w:val="20"/>
        </w:rPr>
        <w:t xml:space="preserve"> in koordinatorja</w:t>
      </w:r>
      <w:r w:rsidRPr="00BB58DE">
        <w:rPr>
          <w:rFonts w:ascii="Arial" w:eastAsia="Arial" w:hAnsi="Arial" w:cs="Arial"/>
          <w:sz w:val="20"/>
          <w:szCs w:val="20"/>
        </w:rPr>
        <w:t>.</w:t>
      </w:r>
    </w:p>
    <w:p w14:paraId="7D8EB96E"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BB58DE" w:rsidRDefault="00BC575F" w:rsidP="00BC575F">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V kolikor predračun za dodatna dela ni potrjen s strani </w:t>
      </w:r>
      <w:r w:rsidR="00657A6F" w:rsidRPr="00BB58DE">
        <w:rPr>
          <w:rFonts w:ascii="Arial" w:eastAsia="Arial" w:hAnsi="Arial" w:cs="Arial"/>
          <w:sz w:val="20"/>
          <w:szCs w:val="20"/>
        </w:rPr>
        <w:t>vodje nadzora</w:t>
      </w:r>
      <w:r w:rsidRPr="00BB58DE">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BB58DE"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BB58DE" w:rsidRDefault="00BC575F" w:rsidP="00BC575F">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BB58DE"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BB58DE" w:rsidRDefault="00BC575F" w:rsidP="00BC575F">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BB58DE"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BB58DE" w:rsidRDefault="00BC575F" w:rsidP="00BC575F">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 izvajalcem se v tem primeru sklene aneks k osnovni pogodbi.</w:t>
      </w:r>
    </w:p>
    <w:p w14:paraId="38C83B4F" w14:textId="77777777" w:rsidR="007F70CE" w:rsidRPr="00BB58DE"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BB58DE">
        <w:rPr>
          <w:rFonts w:ascii="Arial" w:eastAsia="Arial" w:hAnsi="Arial" w:cs="Arial"/>
          <w:sz w:val="20"/>
          <w:szCs w:val="20"/>
        </w:rPr>
        <w:t xml:space="preserve"> in koordinatorja</w:t>
      </w:r>
      <w:r w:rsidRPr="00BB58DE">
        <w:rPr>
          <w:rFonts w:ascii="Arial" w:eastAsia="Arial" w:hAnsi="Arial" w:cs="Arial"/>
          <w:sz w:val="20"/>
          <w:szCs w:val="20"/>
        </w:rPr>
        <w:t>.</w:t>
      </w:r>
    </w:p>
    <w:p w14:paraId="305F4789" w14:textId="06DBA7C3"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33BF9E5C" w14:textId="592B03F1" w:rsidR="00ED6AB2" w:rsidRPr="00BB58DE" w:rsidRDefault="00ED6AB2" w:rsidP="00BC575F">
      <w:pPr>
        <w:autoSpaceDE w:val="0"/>
        <w:autoSpaceDN w:val="0"/>
        <w:adjustRightInd w:val="0"/>
        <w:spacing w:after="0"/>
        <w:contextualSpacing/>
        <w:jc w:val="both"/>
        <w:rPr>
          <w:rFonts w:ascii="Arial" w:eastAsia="Arial" w:hAnsi="Arial" w:cs="Arial"/>
          <w:sz w:val="20"/>
          <w:szCs w:val="20"/>
        </w:rPr>
      </w:pPr>
    </w:p>
    <w:p w14:paraId="62430A31" w14:textId="40EAEB3E" w:rsidR="00ED6AB2" w:rsidRPr="00BB58DE" w:rsidRDefault="00ED6AB2" w:rsidP="00BC575F">
      <w:pPr>
        <w:autoSpaceDE w:val="0"/>
        <w:autoSpaceDN w:val="0"/>
        <w:adjustRightInd w:val="0"/>
        <w:spacing w:after="0"/>
        <w:contextualSpacing/>
        <w:jc w:val="both"/>
        <w:rPr>
          <w:rFonts w:ascii="Arial" w:eastAsia="Arial" w:hAnsi="Arial" w:cs="Arial"/>
          <w:sz w:val="20"/>
          <w:szCs w:val="20"/>
        </w:rPr>
      </w:pPr>
    </w:p>
    <w:p w14:paraId="0F4F8384" w14:textId="77777777" w:rsidR="00ED6AB2" w:rsidRPr="00BB58DE" w:rsidRDefault="00ED6AB2"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BB58DE" w:rsidRDefault="00BC575F"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lastRenderedPageBreak/>
        <w:t>člen</w:t>
      </w:r>
    </w:p>
    <w:p w14:paraId="3351EBF6" w14:textId="77777777" w:rsidR="00BC575F" w:rsidRPr="00BB58DE"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BB58DE"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S strani naročnika, projektanta in </w:t>
      </w:r>
      <w:r w:rsidR="00657A6F" w:rsidRPr="00BB58DE">
        <w:rPr>
          <w:rFonts w:ascii="Arial" w:eastAsia="Calibri" w:hAnsi="Arial" w:cs="Arial"/>
          <w:sz w:val="20"/>
          <w:szCs w:val="20"/>
        </w:rPr>
        <w:t>nadzornika</w:t>
      </w:r>
      <w:r w:rsidRPr="00BB58DE">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BB58DE"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BB58DE"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B58DE">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BB58DE"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Pr="00BB58DE"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B58DE">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75C03C36" w14:textId="78751832" w:rsidR="00241289" w:rsidRPr="00BB58DE" w:rsidRDefault="00241289" w:rsidP="00BC575F">
      <w:pPr>
        <w:autoSpaceDE w:val="0"/>
        <w:autoSpaceDN w:val="0"/>
        <w:adjustRightInd w:val="0"/>
        <w:spacing w:after="0"/>
        <w:contextualSpacing/>
        <w:jc w:val="both"/>
        <w:rPr>
          <w:rFonts w:ascii="Arial" w:eastAsia="Arial" w:hAnsi="Arial" w:cs="Arial"/>
          <w:sz w:val="20"/>
          <w:szCs w:val="20"/>
        </w:rPr>
      </w:pPr>
    </w:p>
    <w:p w14:paraId="3F2E2DAD" w14:textId="77777777" w:rsidR="00ED6AB2" w:rsidRPr="00BB58DE" w:rsidRDefault="00ED6AB2"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BB58DE" w:rsidRDefault="00BC575F"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NAČINI PLAČILA IN VIR FINANCIRANJA</w:t>
      </w:r>
    </w:p>
    <w:p w14:paraId="3C9FFFED" w14:textId="77777777" w:rsidR="00BC575F" w:rsidRPr="00BB58DE" w:rsidRDefault="00BC575F"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6129FE76"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BB58DE">
        <w:rPr>
          <w:rFonts w:ascii="Arial" w:eastAsia="Arial" w:hAnsi="Arial" w:cs="Arial"/>
          <w:sz w:val="20"/>
          <w:szCs w:val="20"/>
        </w:rPr>
        <w:t>vodje nadzora</w:t>
      </w:r>
      <w:r w:rsidRPr="00BB58DE">
        <w:rPr>
          <w:rFonts w:ascii="Arial" w:eastAsia="Arial" w:hAnsi="Arial" w:cs="Arial"/>
          <w:sz w:val="20"/>
          <w:szCs w:val="20"/>
        </w:rPr>
        <w:t xml:space="preserve">. </w:t>
      </w:r>
    </w:p>
    <w:p w14:paraId="4E7CD2EB"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BB58DE" w:rsidRDefault="00BC575F" w:rsidP="00BC575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BB58DE">
        <w:rPr>
          <w:rFonts w:ascii="Arial" w:eastAsia="Arial" w:hAnsi="Arial" w:cs="Arial"/>
          <w:sz w:val="20"/>
          <w:szCs w:val="20"/>
        </w:rPr>
        <w:t>vodje nadzora</w:t>
      </w:r>
      <w:r w:rsidRPr="00BB58DE">
        <w:rPr>
          <w:rFonts w:ascii="Arial" w:eastAsia="Arial" w:hAnsi="Arial" w:cs="Arial"/>
          <w:sz w:val="20"/>
          <w:szCs w:val="20"/>
        </w:rPr>
        <w:t xml:space="preserve"> najkasneje do petega (5) v mesecu.</w:t>
      </w:r>
    </w:p>
    <w:p w14:paraId="5895CD96" w14:textId="77777777" w:rsidR="00E214D4" w:rsidRPr="00BB58DE" w:rsidRDefault="00E214D4" w:rsidP="00FE785E">
      <w:pPr>
        <w:autoSpaceDE w:val="0"/>
        <w:autoSpaceDN w:val="0"/>
        <w:adjustRightInd w:val="0"/>
        <w:spacing w:after="0"/>
        <w:contextualSpacing/>
        <w:jc w:val="both"/>
        <w:rPr>
          <w:rFonts w:ascii="Arial" w:eastAsia="Arial" w:hAnsi="Arial" w:cs="Arial"/>
          <w:sz w:val="20"/>
          <w:szCs w:val="20"/>
        </w:rPr>
      </w:pPr>
    </w:p>
    <w:p w14:paraId="3FBAA0C0" w14:textId="6091E89E" w:rsidR="00FE785E" w:rsidRPr="00BB58DE" w:rsidRDefault="007F70CE" w:rsidP="00FE785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Pr="00BB58DE"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BB58DE" w:rsidRDefault="009304DB" w:rsidP="009304DB">
      <w:pPr>
        <w:spacing w:after="0" w:line="240" w:lineRule="auto"/>
        <w:jc w:val="both"/>
        <w:rPr>
          <w:rFonts w:ascii="Arial" w:eastAsia="Arial" w:hAnsi="Arial" w:cs="Arial"/>
          <w:sz w:val="20"/>
          <w:szCs w:val="20"/>
        </w:rPr>
      </w:pPr>
      <w:r w:rsidRPr="00BB58DE">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BB58DE" w:rsidRDefault="009304DB" w:rsidP="009304DB">
      <w:pPr>
        <w:spacing w:after="0" w:line="240" w:lineRule="auto"/>
        <w:jc w:val="both"/>
        <w:rPr>
          <w:rFonts w:ascii="Arial" w:eastAsia="Arial" w:hAnsi="Arial" w:cs="Arial"/>
          <w:sz w:val="20"/>
          <w:szCs w:val="20"/>
        </w:rPr>
      </w:pPr>
    </w:p>
    <w:p w14:paraId="40BCCB89" w14:textId="77777777" w:rsidR="009304DB" w:rsidRPr="00BB58DE" w:rsidRDefault="009304DB" w:rsidP="009304DB">
      <w:pPr>
        <w:spacing w:after="0" w:line="240" w:lineRule="auto"/>
        <w:jc w:val="both"/>
        <w:rPr>
          <w:rFonts w:ascii="Arial" w:eastAsia="Arial" w:hAnsi="Arial" w:cs="Arial"/>
          <w:sz w:val="20"/>
          <w:szCs w:val="20"/>
        </w:rPr>
      </w:pPr>
      <w:r w:rsidRPr="00BB58DE">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BB58DE" w:rsidRDefault="009304DB" w:rsidP="009304DB">
      <w:pPr>
        <w:spacing w:after="0" w:line="240" w:lineRule="auto"/>
        <w:jc w:val="both"/>
        <w:rPr>
          <w:rFonts w:ascii="Arial" w:eastAsia="Arial" w:hAnsi="Arial" w:cs="Arial"/>
          <w:sz w:val="20"/>
          <w:szCs w:val="20"/>
        </w:rPr>
      </w:pPr>
    </w:p>
    <w:p w14:paraId="1327107B" w14:textId="77777777" w:rsidR="009304DB" w:rsidRPr="00BB58DE" w:rsidRDefault="009304DB" w:rsidP="009304DB">
      <w:pPr>
        <w:spacing w:after="0" w:line="240" w:lineRule="auto"/>
        <w:jc w:val="both"/>
        <w:rPr>
          <w:rFonts w:ascii="Arial" w:eastAsia="Arial" w:hAnsi="Arial" w:cs="Arial"/>
          <w:sz w:val="20"/>
          <w:szCs w:val="20"/>
        </w:rPr>
      </w:pPr>
      <w:r w:rsidRPr="00BB58DE">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63081717" w14:textId="77777777" w:rsidR="00755160" w:rsidRPr="00BB58DE" w:rsidRDefault="00755160" w:rsidP="00755160">
      <w:pPr>
        <w:autoSpaceDE w:val="0"/>
        <w:autoSpaceDN w:val="0"/>
        <w:adjustRightInd w:val="0"/>
        <w:spacing w:after="0"/>
        <w:contextualSpacing/>
        <w:jc w:val="both"/>
        <w:rPr>
          <w:rFonts w:ascii="Arial" w:eastAsia="Arial" w:hAnsi="Arial" w:cs="Arial"/>
          <w:sz w:val="20"/>
          <w:szCs w:val="20"/>
        </w:rPr>
      </w:pPr>
    </w:p>
    <w:p w14:paraId="39A86E4C" w14:textId="4197718F" w:rsidR="009329AC" w:rsidRPr="00BB58DE" w:rsidRDefault="009329AC" w:rsidP="009329AC">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Koordinator bo prejete račune/situacije za toplovod zaračunal, naročnikoma (Mestni občini Velenje, Titov trg 1, 3320 Velenje in Občini Šoštanj, Trg svobode 12, 3325 Šoštanj) v dogovorjenih deležih, račune/situacije za </w:t>
      </w:r>
      <w:r w:rsidR="005E507B" w:rsidRPr="00BB58DE">
        <w:rPr>
          <w:rFonts w:ascii="Arial" w:eastAsia="Arial" w:hAnsi="Arial" w:cs="Arial"/>
          <w:sz w:val="20"/>
          <w:szCs w:val="20"/>
        </w:rPr>
        <w:t>komunalno odpadno</w:t>
      </w:r>
      <w:r w:rsidRPr="00BB58DE">
        <w:rPr>
          <w:rFonts w:ascii="Arial" w:eastAsia="Arial" w:hAnsi="Arial" w:cs="Arial"/>
          <w:sz w:val="20"/>
          <w:szCs w:val="20"/>
        </w:rPr>
        <w:t xml:space="preserve"> kanalizacijo in vodovod bo koordinator zaračunal vsem naročnikom (Mestni občini Velenje, Titov trg 1, 3320 Velenje, Občini Šoštanj, Trg svobode 12, 3325 Šoštanj in Občini Šmartno ob Paki, Šmartno ob Paki 69, 3327 Šmartno ob Paki) v dogovorjenih deležih, račune/situacije za padavinsko kanalizacijo pa bo koordinator zaračunal naročniku (Občini Šoštanj, Trg svobode 12, 3325 Šoštanj).</w:t>
      </w:r>
    </w:p>
    <w:p w14:paraId="5CAFF2D5" w14:textId="77777777" w:rsidR="009304DB" w:rsidRPr="00BB58DE"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BB58DE" w:rsidRDefault="009304DB" w:rsidP="009304DB">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BB58DE"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BB58DE" w:rsidRDefault="007F70CE" w:rsidP="007F70C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BB58DE"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BB58DE" w:rsidRDefault="007F70CE" w:rsidP="007F70C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lastRenderedPageBreak/>
        <w:t xml:space="preserve">Priloga računu/situaciji je s strani vodje nadzora podpisana specifikacija porabe materiala in opravljenih storitev (s strani </w:t>
      </w:r>
      <w:r w:rsidR="00463ECD" w:rsidRPr="00BB58DE">
        <w:rPr>
          <w:rFonts w:ascii="Arial" w:eastAsia="Arial" w:hAnsi="Arial" w:cs="Arial"/>
          <w:sz w:val="20"/>
          <w:szCs w:val="20"/>
        </w:rPr>
        <w:t>vodje nadzora</w:t>
      </w:r>
      <w:r w:rsidRPr="00BB58DE">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BB58DE"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BB58DE" w:rsidRDefault="00C00E6F" w:rsidP="00657A6F">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Koordinator </w:t>
      </w:r>
      <w:r w:rsidR="00657A6F" w:rsidRPr="00BB58DE">
        <w:rPr>
          <w:rFonts w:ascii="Arial" w:eastAsia="Arial" w:hAnsi="Arial" w:cs="Arial"/>
          <w:sz w:val="20"/>
          <w:szCs w:val="20"/>
        </w:rPr>
        <w:t xml:space="preserve">bo vsako potrjeno situacijo plačal v višini 90% vrednosti opravljenih del. Zadržani znesek v višini 10% vsake izstavljene situacije bo </w:t>
      </w:r>
      <w:r w:rsidRPr="00BB58DE">
        <w:rPr>
          <w:rFonts w:ascii="Arial" w:eastAsia="Arial" w:hAnsi="Arial" w:cs="Arial"/>
          <w:sz w:val="20"/>
          <w:szCs w:val="20"/>
        </w:rPr>
        <w:t xml:space="preserve">koordinator </w:t>
      </w:r>
      <w:r w:rsidR="00657A6F" w:rsidRPr="00BB58DE">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7D7D873B" w14:textId="77777777" w:rsidR="00ED6AB2" w:rsidRPr="00BB58DE" w:rsidRDefault="00ED6AB2" w:rsidP="0018107F">
      <w:pPr>
        <w:spacing w:after="0" w:line="240" w:lineRule="auto"/>
        <w:jc w:val="both"/>
        <w:rPr>
          <w:rFonts w:ascii="Arial" w:hAnsi="Arial" w:cs="Arial"/>
          <w:bCs/>
          <w:sz w:val="20"/>
          <w:szCs w:val="20"/>
        </w:rPr>
      </w:pPr>
    </w:p>
    <w:p w14:paraId="49585F17" w14:textId="699B14E5" w:rsidR="0018107F" w:rsidRPr="00BB58DE" w:rsidRDefault="0018107F" w:rsidP="0018107F">
      <w:pPr>
        <w:spacing w:after="0" w:line="240" w:lineRule="auto"/>
        <w:jc w:val="both"/>
        <w:rPr>
          <w:rFonts w:ascii="Arial" w:hAnsi="Arial" w:cs="Arial"/>
          <w:bCs/>
          <w:sz w:val="20"/>
          <w:szCs w:val="20"/>
        </w:rPr>
      </w:pPr>
      <w:r w:rsidRPr="00BB58DE">
        <w:rPr>
          <w:rFonts w:ascii="Arial" w:hAnsi="Arial" w:cs="Arial"/>
          <w:bCs/>
          <w:sz w:val="20"/>
          <w:szCs w:val="20"/>
        </w:rPr>
        <w:t>Končni situaciji oz. računu mora biti priložen potrjen primopredajni zapisnik, pripravljen ob prevzemu opravljenih del.</w:t>
      </w:r>
    </w:p>
    <w:p w14:paraId="2785FC29" w14:textId="77777777" w:rsidR="0018107F" w:rsidRPr="00BB58DE" w:rsidRDefault="0018107F" w:rsidP="0018107F">
      <w:pPr>
        <w:spacing w:after="0" w:line="240" w:lineRule="auto"/>
        <w:jc w:val="both"/>
        <w:rPr>
          <w:rFonts w:ascii="Arial" w:hAnsi="Arial" w:cs="Arial"/>
          <w:bCs/>
          <w:sz w:val="20"/>
          <w:szCs w:val="20"/>
        </w:rPr>
      </w:pPr>
    </w:p>
    <w:p w14:paraId="2556A126" w14:textId="58B03263" w:rsidR="004A6014" w:rsidRPr="00BB58DE" w:rsidRDefault="00C00E6F" w:rsidP="0018107F">
      <w:pPr>
        <w:spacing w:after="0" w:line="240" w:lineRule="auto"/>
        <w:jc w:val="both"/>
        <w:rPr>
          <w:rFonts w:ascii="Arial" w:hAnsi="Arial" w:cs="Arial"/>
          <w:bCs/>
          <w:sz w:val="20"/>
          <w:szCs w:val="20"/>
        </w:rPr>
      </w:pPr>
      <w:r w:rsidRPr="00BB58DE">
        <w:rPr>
          <w:rFonts w:ascii="Arial" w:hAnsi="Arial" w:cs="Arial"/>
          <w:bCs/>
          <w:sz w:val="20"/>
          <w:szCs w:val="20"/>
        </w:rPr>
        <w:t>Koordinator</w:t>
      </w:r>
      <w:r w:rsidR="0018107F" w:rsidRPr="00BB58DE">
        <w:rPr>
          <w:rFonts w:ascii="Arial" w:hAnsi="Arial" w:cs="Arial"/>
          <w:bCs/>
          <w:sz w:val="20"/>
          <w:szCs w:val="20"/>
        </w:rPr>
        <w:t xml:space="preserve"> bo potrjen znesek nakazal na TRR izvajalca, ki je naveden na izstavljeni situaciji oz. računu.</w:t>
      </w:r>
    </w:p>
    <w:p w14:paraId="4115025C" w14:textId="77777777" w:rsidR="001E310A" w:rsidRPr="00BB58DE" w:rsidRDefault="001E310A" w:rsidP="001E310A">
      <w:pPr>
        <w:spacing w:after="0" w:line="240" w:lineRule="auto"/>
        <w:jc w:val="both"/>
        <w:rPr>
          <w:rFonts w:ascii="Arial" w:hAnsi="Arial" w:cs="Arial"/>
          <w:bCs/>
          <w:sz w:val="20"/>
          <w:szCs w:val="20"/>
        </w:rPr>
      </w:pPr>
    </w:p>
    <w:p w14:paraId="5C3220B3" w14:textId="2F934D9B" w:rsidR="001E310A" w:rsidRPr="00BB58DE" w:rsidRDefault="001E310A" w:rsidP="001E310A">
      <w:pPr>
        <w:spacing w:after="0" w:line="240" w:lineRule="auto"/>
        <w:jc w:val="both"/>
        <w:rPr>
          <w:rFonts w:ascii="Arial" w:hAnsi="Arial" w:cs="Arial"/>
          <w:bCs/>
          <w:sz w:val="20"/>
          <w:szCs w:val="20"/>
        </w:rPr>
      </w:pPr>
      <w:r w:rsidRPr="00BB58DE">
        <w:rPr>
          <w:rFonts w:ascii="Arial" w:hAnsi="Arial" w:cs="Arial"/>
          <w:bCs/>
          <w:sz w:val="20"/>
          <w:szCs w:val="20"/>
        </w:rPr>
        <w:t>Vir financiranja vročevoda je najemnina komunalne infrastrukture</w:t>
      </w:r>
      <w:r w:rsidRPr="00BB58DE">
        <w:rPr>
          <w:rFonts w:ascii="Arial" w:hAnsi="Arial" w:cs="Arial"/>
          <w:sz w:val="20"/>
          <w:szCs w:val="20"/>
        </w:rPr>
        <w:t xml:space="preserve"> (</w:t>
      </w:r>
      <w:r w:rsidRPr="00BB58DE">
        <w:rPr>
          <w:rFonts w:ascii="Arial" w:hAnsi="Arial" w:cs="Arial"/>
          <w:bCs/>
          <w:sz w:val="20"/>
          <w:szCs w:val="20"/>
        </w:rPr>
        <w:t xml:space="preserve">MOV 81,24%, OŠ 18,76%): </w:t>
      </w:r>
    </w:p>
    <w:p w14:paraId="0A1D5D34" w14:textId="77777777" w:rsidR="001E310A" w:rsidRPr="00BB58DE" w:rsidRDefault="001E310A" w:rsidP="00737D55">
      <w:pPr>
        <w:numPr>
          <w:ilvl w:val="0"/>
          <w:numId w:val="40"/>
        </w:numPr>
        <w:spacing w:after="0" w:line="240" w:lineRule="auto"/>
        <w:contextualSpacing/>
        <w:rPr>
          <w:rFonts w:ascii="Arial" w:hAnsi="Arial" w:cs="Arial"/>
          <w:sz w:val="20"/>
          <w:szCs w:val="20"/>
        </w:rPr>
      </w:pPr>
      <w:r w:rsidRPr="00BB58DE">
        <w:rPr>
          <w:rFonts w:ascii="Arial" w:hAnsi="Arial" w:cs="Arial"/>
          <w:sz w:val="20"/>
          <w:szCs w:val="20"/>
        </w:rPr>
        <w:t>na Mestni občini Velenje je najemnina komunalne infrastrukture, in sicer iz proračunske postavke najemnine:</w:t>
      </w:r>
    </w:p>
    <w:p w14:paraId="238D5621" w14:textId="6BF8F77B" w:rsidR="001E310A" w:rsidRPr="00BB58DE" w:rsidRDefault="001E310A" w:rsidP="00737D55">
      <w:pPr>
        <w:numPr>
          <w:ilvl w:val="1"/>
          <w:numId w:val="40"/>
        </w:numPr>
        <w:spacing w:after="0" w:line="240" w:lineRule="auto"/>
        <w:contextualSpacing/>
        <w:jc w:val="both"/>
        <w:rPr>
          <w:rFonts w:ascii="Arial" w:hAnsi="Arial" w:cs="Arial"/>
          <w:sz w:val="20"/>
          <w:szCs w:val="20"/>
        </w:rPr>
      </w:pPr>
      <w:r w:rsidRPr="00BB58DE">
        <w:rPr>
          <w:rFonts w:ascii="Arial" w:hAnsi="Arial" w:cs="Arial"/>
          <w:sz w:val="20"/>
          <w:szCs w:val="20"/>
        </w:rPr>
        <w:t>40212009 – Naložbe – oskrba s toplotno energijo;</w:t>
      </w:r>
    </w:p>
    <w:p w14:paraId="002DF959" w14:textId="77777777" w:rsidR="001E310A" w:rsidRPr="00BB58DE" w:rsidRDefault="001E310A" w:rsidP="00737D55">
      <w:pPr>
        <w:numPr>
          <w:ilvl w:val="0"/>
          <w:numId w:val="40"/>
        </w:numPr>
        <w:spacing w:after="0" w:line="240" w:lineRule="auto"/>
        <w:contextualSpacing/>
        <w:rPr>
          <w:rFonts w:ascii="Arial" w:hAnsi="Arial" w:cs="Arial"/>
          <w:sz w:val="20"/>
          <w:szCs w:val="20"/>
        </w:rPr>
      </w:pPr>
      <w:r w:rsidRPr="00BB58DE">
        <w:rPr>
          <w:rFonts w:ascii="Arial" w:hAnsi="Arial" w:cs="Arial"/>
          <w:sz w:val="20"/>
          <w:szCs w:val="20"/>
        </w:rPr>
        <w:t>na Občini Šoštanj je najemnina komunalne infrastrukture, in sicer iz proračunske postavke:</w:t>
      </w:r>
    </w:p>
    <w:p w14:paraId="7EC37823" w14:textId="77777777" w:rsidR="001E310A" w:rsidRPr="00BB58DE" w:rsidRDefault="001E310A" w:rsidP="00737D55">
      <w:pPr>
        <w:numPr>
          <w:ilvl w:val="1"/>
          <w:numId w:val="40"/>
        </w:numPr>
        <w:spacing w:after="0" w:line="240" w:lineRule="auto"/>
        <w:contextualSpacing/>
        <w:jc w:val="both"/>
        <w:rPr>
          <w:rFonts w:ascii="Arial" w:hAnsi="Arial" w:cs="Arial"/>
          <w:sz w:val="20"/>
          <w:szCs w:val="20"/>
        </w:rPr>
      </w:pPr>
      <w:r w:rsidRPr="00BB58DE">
        <w:rPr>
          <w:rFonts w:ascii="Arial" w:hAnsi="Arial" w:cs="Arial"/>
          <w:sz w:val="20"/>
          <w:szCs w:val="20"/>
        </w:rPr>
        <w:t xml:space="preserve">12071004 – oskrba s toplotno energijo – investicijsko vzdrževanje iz najemnine; </w:t>
      </w:r>
    </w:p>
    <w:p w14:paraId="2BE4C862" w14:textId="77777777" w:rsidR="001E310A" w:rsidRPr="00BB58DE" w:rsidRDefault="001E310A" w:rsidP="001E310A">
      <w:pPr>
        <w:spacing w:after="0" w:line="240" w:lineRule="auto"/>
        <w:jc w:val="both"/>
        <w:rPr>
          <w:rFonts w:ascii="Arial" w:hAnsi="Arial" w:cs="Arial"/>
          <w:sz w:val="20"/>
          <w:szCs w:val="20"/>
          <w:highlight w:val="yellow"/>
        </w:rPr>
      </w:pPr>
    </w:p>
    <w:p w14:paraId="02E82E99" w14:textId="22A451F8" w:rsidR="001E310A" w:rsidRPr="00BB58DE" w:rsidRDefault="001E310A" w:rsidP="001E310A">
      <w:p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PP Komunalno podjetje Velenje 2019 - 14.2.2</w:t>
      </w:r>
      <w:r w:rsidR="001F74F9" w:rsidRPr="00BB58DE">
        <w:rPr>
          <w:rFonts w:ascii="Arial" w:eastAsia="Times New Roman" w:hAnsi="Arial" w:cs="Arial"/>
          <w:sz w:val="20"/>
          <w:szCs w:val="20"/>
          <w:lang w:eastAsia="sl-SI"/>
        </w:rPr>
        <w:t>6</w:t>
      </w:r>
      <w:r w:rsidRPr="00BB58DE">
        <w:rPr>
          <w:rFonts w:ascii="Arial" w:eastAsia="Times New Roman" w:hAnsi="Arial" w:cs="Arial"/>
          <w:sz w:val="20"/>
          <w:szCs w:val="20"/>
          <w:lang w:eastAsia="sl-SI"/>
        </w:rPr>
        <w:t xml:space="preserve"> – </w:t>
      </w:r>
      <w:r w:rsidR="001F74F9" w:rsidRPr="00BB58DE">
        <w:rPr>
          <w:rFonts w:ascii="Arial" w:eastAsia="Times New Roman" w:hAnsi="Arial" w:cs="Arial"/>
          <w:sz w:val="20"/>
          <w:szCs w:val="20"/>
          <w:lang w:eastAsia="sl-SI"/>
        </w:rPr>
        <w:t>Obnova toplovodnega omrežja</w:t>
      </w:r>
      <w:r w:rsidR="00347AAB" w:rsidRPr="00BB58DE">
        <w:rPr>
          <w:rFonts w:ascii="Arial" w:eastAsia="Times New Roman" w:hAnsi="Arial" w:cs="Arial"/>
          <w:sz w:val="20"/>
          <w:szCs w:val="20"/>
          <w:lang w:eastAsia="sl-SI"/>
        </w:rPr>
        <w:t xml:space="preserve">, naselje </w:t>
      </w:r>
      <w:proofErr w:type="spellStart"/>
      <w:r w:rsidR="00347AAB" w:rsidRPr="00BB58DE">
        <w:rPr>
          <w:rFonts w:ascii="Arial" w:eastAsia="Times New Roman" w:hAnsi="Arial" w:cs="Arial"/>
          <w:sz w:val="20"/>
          <w:szCs w:val="20"/>
          <w:lang w:eastAsia="sl-SI"/>
        </w:rPr>
        <w:t>Metleče</w:t>
      </w:r>
      <w:proofErr w:type="spellEnd"/>
      <w:r w:rsidR="00347AAB" w:rsidRPr="00BB58DE">
        <w:rPr>
          <w:rFonts w:ascii="Arial" w:eastAsia="Times New Roman" w:hAnsi="Arial" w:cs="Arial"/>
          <w:sz w:val="20"/>
          <w:szCs w:val="20"/>
          <w:lang w:eastAsia="sl-SI"/>
        </w:rPr>
        <w:t xml:space="preserve"> območje Skornšek, 2. faza.</w:t>
      </w:r>
    </w:p>
    <w:p w14:paraId="205052A4" w14:textId="77777777" w:rsidR="001E310A" w:rsidRPr="00BB58DE" w:rsidRDefault="001E310A" w:rsidP="001E310A">
      <w:pPr>
        <w:spacing w:after="0" w:line="240" w:lineRule="auto"/>
        <w:contextualSpacing/>
        <w:jc w:val="both"/>
        <w:rPr>
          <w:rFonts w:ascii="Arial" w:eastAsia="Times New Roman" w:hAnsi="Arial" w:cs="Arial"/>
          <w:sz w:val="20"/>
          <w:szCs w:val="20"/>
          <w:highlight w:val="yellow"/>
          <w:lang w:eastAsia="sl-SI"/>
        </w:rPr>
      </w:pPr>
    </w:p>
    <w:p w14:paraId="3E5591BD" w14:textId="77777777" w:rsidR="00577EFB" w:rsidRPr="00BB58DE" w:rsidRDefault="001E310A" w:rsidP="00577EFB">
      <w:pPr>
        <w:spacing w:after="0" w:line="240" w:lineRule="auto"/>
        <w:jc w:val="both"/>
        <w:rPr>
          <w:rFonts w:ascii="Arial" w:hAnsi="Arial" w:cs="Arial"/>
          <w:bCs/>
          <w:sz w:val="20"/>
          <w:szCs w:val="20"/>
        </w:rPr>
      </w:pPr>
      <w:r w:rsidRPr="00BB58DE">
        <w:rPr>
          <w:rFonts w:ascii="Arial" w:hAnsi="Arial" w:cs="Arial"/>
          <w:bCs/>
          <w:sz w:val="20"/>
          <w:szCs w:val="20"/>
        </w:rPr>
        <w:t xml:space="preserve">Vir financiranja </w:t>
      </w:r>
      <w:r w:rsidR="00347AAB" w:rsidRPr="00BB58DE">
        <w:rPr>
          <w:rFonts w:ascii="Arial" w:hAnsi="Arial" w:cs="Arial"/>
          <w:bCs/>
          <w:sz w:val="20"/>
          <w:szCs w:val="20"/>
        </w:rPr>
        <w:t xml:space="preserve">komunalne odpadne </w:t>
      </w:r>
      <w:r w:rsidRPr="00BB58DE">
        <w:rPr>
          <w:rFonts w:ascii="Arial" w:hAnsi="Arial" w:cs="Arial"/>
          <w:bCs/>
          <w:sz w:val="20"/>
          <w:szCs w:val="20"/>
        </w:rPr>
        <w:t xml:space="preserve">kanalizacije je najemnina komunalne infrastrukture </w:t>
      </w:r>
      <w:r w:rsidR="00D53DC4" w:rsidRPr="00BB58DE">
        <w:rPr>
          <w:rFonts w:ascii="Arial" w:hAnsi="Arial" w:cs="Arial"/>
          <w:bCs/>
          <w:sz w:val="20"/>
          <w:szCs w:val="20"/>
        </w:rPr>
        <w:t xml:space="preserve"> </w:t>
      </w:r>
      <w:r w:rsidRPr="00BB58DE">
        <w:rPr>
          <w:rFonts w:ascii="Arial" w:hAnsi="Arial" w:cs="Arial"/>
          <w:bCs/>
          <w:sz w:val="20"/>
          <w:szCs w:val="20"/>
        </w:rPr>
        <w:t>(</w:t>
      </w:r>
      <w:r w:rsidR="00D53DC4" w:rsidRPr="00BB58DE">
        <w:rPr>
          <w:rFonts w:ascii="Arial" w:hAnsi="Arial" w:cs="Arial"/>
          <w:bCs/>
          <w:sz w:val="20"/>
          <w:szCs w:val="20"/>
        </w:rPr>
        <w:t xml:space="preserve">financiranje </w:t>
      </w:r>
      <w:r w:rsidR="002C4AB2" w:rsidRPr="00BB58DE">
        <w:rPr>
          <w:rFonts w:ascii="Arial" w:hAnsi="Arial" w:cs="Arial"/>
          <w:bCs/>
          <w:sz w:val="20"/>
          <w:szCs w:val="20"/>
        </w:rPr>
        <w:t>kanalizacije</w:t>
      </w:r>
      <w:r w:rsidR="00D53DC4" w:rsidRPr="00BB58DE">
        <w:rPr>
          <w:rFonts w:ascii="Arial" w:hAnsi="Arial" w:cs="Arial"/>
          <w:bCs/>
          <w:sz w:val="20"/>
          <w:szCs w:val="20"/>
        </w:rPr>
        <w:t xml:space="preserve"> v deležih </w:t>
      </w:r>
      <w:r w:rsidRPr="00BB58DE">
        <w:rPr>
          <w:rFonts w:ascii="Arial" w:hAnsi="Arial" w:cs="Arial"/>
          <w:bCs/>
          <w:sz w:val="20"/>
          <w:szCs w:val="20"/>
        </w:rPr>
        <w:t>MOV 65,32%, OŠ 29,79%, OŠMP 4,89</w:t>
      </w:r>
      <w:r w:rsidR="00577EFB" w:rsidRPr="00BB58DE">
        <w:rPr>
          <w:rFonts w:ascii="Arial" w:hAnsi="Arial" w:cs="Arial"/>
          <w:bCs/>
          <w:sz w:val="20"/>
          <w:szCs w:val="20"/>
        </w:rPr>
        <w:t>)</w:t>
      </w:r>
    </w:p>
    <w:p w14:paraId="5A25AA1B" w14:textId="3FDA8CBA" w:rsidR="001E310A" w:rsidRPr="00BB58DE" w:rsidRDefault="001E310A" w:rsidP="00737D55">
      <w:pPr>
        <w:pStyle w:val="Odstavekseznama"/>
        <w:numPr>
          <w:ilvl w:val="0"/>
          <w:numId w:val="51"/>
        </w:numPr>
        <w:spacing w:after="0" w:line="240" w:lineRule="auto"/>
        <w:jc w:val="both"/>
        <w:rPr>
          <w:rFonts w:ascii="Arial" w:hAnsi="Arial" w:cs="Arial"/>
          <w:bCs/>
          <w:sz w:val="20"/>
          <w:szCs w:val="20"/>
        </w:rPr>
      </w:pPr>
      <w:r w:rsidRPr="00BB58DE">
        <w:rPr>
          <w:rFonts w:ascii="Arial" w:hAnsi="Arial" w:cs="Arial"/>
          <w:bCs/>
          <w:sz w:val="20"/>
          <w:szCs w:val="20"/>
        </w:rPr>
        <w:t>na Mestni občini Velenje je najemnina komunalne infrastrukture, in sicer iz proračunske postavke najemnine:</w:t>
      </w:r>
    </w:p>
    <w:p w14:paraId="71FBA339" w14:textId="4E9817BD" w:rsidR="001E310A" w:rsidRPr="00BB58DE" w:rsidRDefault="001E310A" w:rsidP="00737D55">
      <w:pPr>
        <w:numPr>
          <w:ilvl w:val="1"/>
          <w:numId w:val="43"/>
        </w:numPr>
        <w:spacing w:after="0" w:line="240" w:lineRule="auto"/>
        <w:contextualSpacing/>
        <w:jc w:val="both"/>
        <w:rPr>
          <w:rFonts w:ascii="Arial" w:hAnsi="Arial" w:cs="Arial"/>
          <w:bCs/>
          <w:sz w:val="20"/>
          <w:szCs w:val="20"/>
        </w:rPr>
      </w:pPr>
      <w:r w:rsidRPr="00BB58DE">
        <w:rPr>
          <w:rFonts w:ascii="Arial" w:hAnsi="Arial" w:cs="Arial"/>
          <w:bCs/>
          <w:sz w:val="20"/>
          <w:szCs w:val="20"/>
        </w:rPr>
        <w:t>40215085 – Naložbe – odvajanje odpadnih voda;</w:t>
      </w:r>
    </w:p>
    <w:p w14:paraId="5DB1C49B" w14:textId="77777777" w:rsidR="001E310A" w:rsidRPr="00BB58DE" w:rsidRDefault="001E310A"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na Občini Šoštanj je najemnina komunalne infrastrukture, in sicer iz proračunske postavke:</w:t>
      </w:r>
    </w:p>
    <w:p w14:paraId="07D054BD" w14:textId="22BC7404" w:rsidR="001E310A" w:rsidRPr="00BB58DE" w:rsidRDefault="001E310A" w:rsidP="00737D55">
      <w:pPr>
        <w:numPr>
          <w:ilvl w:val="1"/>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 xml:space="preserve">15022006 </w:t>
      </w:r>
      <w:r w:rsidR="003F35D3" w:rsidRPr="00BB58DE">
        <w:rPr>
          <w:rFonts w:ascii="Arial" w:hAnsi="Arial" w:cs="Arial"/>
          <w:bCs/>
          <w:sz w:val="20"/>
          <w:szCs w:val="20"/>
        </w:rPr>
        <w:t>–</w:t>
      </w:r>
      <w:r w:rsidRPr="00BB58DE">
        <w:rPr>
          <w:rFonts w:ascii="Arial" w:hAnsi="Arial" w:cs="Arial"/>
          <w:bCs/>
          <w:sz w:val="20"/>
          <w:szCs w:val="20"/>
        </w:rPr>
        <w:t xml:space="preserve"> Odvajanje</w:t>
      </w:r>
      <w:r w:rsidR="003F35D3" w:rsidRPr="00BB58DE">
        <w:rPr>
          <w:rFonts w:ascii="Arial" w:hAnsi="Arial" w:cs="Arial"/>
          <w:bCs/>
          <w:sz w:val="20"/>
          <w:szCs w:val="20"/>
        </w:rPr>
        <w:t xml:space="preserve"> in čiščenje</w:t>
      </w:r>
      <w:r w:rsidR="001B11A3" w:rsidRPr="00BB58DE">
        <w:rPr>
          <w:rFonts w:ascii="Arial" w:hAnsi="Arial" w:cs="Arial"/>
          <w:bCs/>
          <w:sz w:val="20"/>
          <w:szCs w:val="20"/>
        </w:rPr>
        <w:t xml:space="preserve"> odplak</w:t>
      </w:r>
      <w:r w:rsidRPr="00BB58DE">
        <w:rPr>
          <w:rFonts w:ascii="Arial" w:hAnsi="Arial" w:cs="Arial"/>
          <w:bCs/>
          <w:sz w:val="20"/>
          <w:szCs w:val="20"/>
        </w:rPr>
        <w:t xml:space="preserve"> -investicijsko vzdrževanje iz najemnine; </w:t>
      </w:r>
    </w:p>
    <w:p w14:paraId="5E4F95C0" w14:textId="77777777" w:rsidR="001E310A" w:rsidRPr="00BB58DE" w:rsidRDefault="001E310A"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na Občini Šmartno ob Paki je najemnina komunalne infrastrukture, in sicer iz proračunske postavke:</w:t>
      </w:r>
    </w:p>
    <w:p w14:paraId="2E30BE58" w14:textId="3B053622" w:rsidR="001E310A" w:rsidRPr="00BB58DE" w:rsidRDefault="001E310A" w:rsidP="00737D55">
      <w:pPr>
        <w:numPr>
          <w:ilvl w:val="1"/>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 xml:space="preserve">15022004 –Čistilna naprava, kanalizacija; </w:t>
      </w:r>
    </w:p>
    <w:p w14:paraId="29C7CB95" w14:textId="77777777" w:rsidR="00577EFB" w:rsidRPr="00BB58DE" w:rsidRDefault="00577EFB" w:rsidP="0041109A">
      <w:pPr>
        <w:spacing w:after="0" w:line="240" w:lineRule="auto"/>
        <w:contextualSpacing/>
        <w:jc w:val="both"/>
        <w:rPr>
          <w:rFonts w:ascii="Arial" w:eastAsia="Times New Roman" w:hAnsi="Arial" w:cs="Arial"/>
          <w:sz w:val="20"/>
          <w:szCs w:val="20"/>
          <w:lang w:eastAsia="sl-SI"/>
        </w:rPr>
      </w:pPr>
    </w:p>
    <w:p w14:paraId="16E8FA2B" w14:textId="78B5D3A8" w:rsidR="00577EFB" w:rsidRPr="00BB58DE" w:rsidRDefault="0041109A" w:rsidP="00577EFB">
      <w:p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PP Komunalno podjetje Velenje 2019</w:t>
      </w:r>
    </w:p>
    <w:p w14:paraId="2AB9A756" w14:textId="59AB2CF8" w:rsidR="005B5801" w:rsidRPr="00BB58DE" w:rsidRDefault="005B5801"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20.2.15 – Obnova kanalizacije v Šoštanju – Levstikova cesta</w:t>
      </w:r>
    </w:p>
    <w:p w14:paraId="5D2D1B16" w14:textId="1BF345B9" w:rsidR="0041109A" w:rsidRPr="00BB58DE" w:rsidRDefault="0041109A"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 xml:space="preserve">20.2.16 – Obnova in dograditev komunalne infrastrukture za naselje </w:t>
      </w:r>
      <w:proofErr w:type="spellStart"/>
      <w:r w:rsidRPr="00BB58DE">
        <w:rPr>
          <w:rFonts w:ascii="Arial" w:hAnsi="Arial" w:cs="Arial"/>
          <w:bCs/>
          <w:sz w:val="20"/>
          <w:szCs w:val="20"/>
        </w:rPr>
        <w:t>Metleče</w:t>
      </w:r>
      <w:proofErr w:type="spellEnd"/>
      <w:r w:rsidRPr="00BB58DE">
        <w:rPr>
          <w:rFonts w:ascii="Arial" w:hAnsi="Arial" w:cs="Arial"/>
          <w:bCs/>
          <w:sz w:val="20"/>
          <w:szCs w:val="20"/>
        </w:rPr>
        <w:t xml:space="preserve"> – območje Skornšek – II. faza</w:t>
      </w:r>
    </w:p>
    <w:p w14:paraId="01EA28EF" w14:textId="77777777" w:rsidR="00577EFB" w:rsidRPr="00BB58DE" w:rsidRDefault="00577EFB" w:rsidP="00577EFB">
      <w:pPr>
        <w:spacing w:after="0" w:line="240" w:lineRule="auto"/>
        <w:jc w:val="both"/>
        <w:rPr>
          <w:rFonts w:ascii="Arial" w:hAnsi="Arial" w:cs="Arial"/>
          <w:bCs/>
          <w:sz w:val="20"/>
          <w:szCs w:val="20"/>
          <w:highlight w:val="yellow"/>
        </w:rPr>
      </w:pPr>
    </w:p>
    <w:p w14:paraId="2D34AD8A" w14:textId="0F26C1D8" w:rsidR="00577EFB" w:rsidRPr="00BB58DE" w:rsidRDefault="00577EFB" w:rsidP="000964FE">
      <w:pPr>
        <w:spacing w:after="0" w:line="240" w:lineRule="auto"/>
        <w:jc w:val="both"/>
        <w:rPr>
          <w:rFonts w:ascii="Arial" w:hAnsi="Arial" w:cs="Arial"/>
          <w:bCs/>
          <w:sz w:val="20"/>
          <w:szCs w:val="20"/>
        </w:rPr>
      </w:pPr>
      <w:r w:rsidRPr="00BB58DE">
        <w:rPr>
          <w:rFonts w:ascii="Arial" w:hAnsi="Arial" w:cs="Arial"/>
          <w:bCs/>
          <w:sz w:val="20"/>
          <w:szCs w:val="20"/>
        </w:rPr>
        <w:t xml:space="preserve">Vir financiranja vodovoda je najemnina komunalne infrastrukture  (financiranje vodovoda v deležih MOV 71,35%, OŠ 19,85%, OŠMP 8,80%): </w:t>
      </w:r>
    </w:p>
    <w:p w14:paraId="58F24865" w14:textId="77777777" w:rsidR="00577EFB" w:rsidRPr="00BB58DE" w:rsidRDefault="00577EFB" w:rsidP="00737D55">
      <w:pPr>
        <w:numPr>
          <w:ilvl w:val="0"/>
          <w:numId w:val="43"/>
        </w:numPr>
        <w:spacing w:after="0" w:line="240" w:lineRule="auto"/>
        <w:contextualSpacing/>
        <w:jc w:val="both"/>
        <w:rPr>
          <w:rFonts w:ascii="Arial" w:hAnsi="Arial" w:cs="Arial"/>
          <w:bCs/>
          <w:sz w:val="20"/>
          <w:szCs w:val="20"/>
        </w:rPr>
      </w:pPr>
      <w:r w:rsidRPr="00BB58DE">
        <w:rPr>
          <w:rFonts w:ascii="Arial" w:hAnsi="Arial" w:cs="Arial"/>
          <w:bCs/>
          <w:sz w:val="20"/>
          <w:szCs w:val="20"/>
        </w:rPr>
        <w:t>na Mestni občini Velenje je najemnina komunalne infrastrukture, in sicer iz proračunske postavke najemnine:</w:t>
      </w:r>
    </w:p>
    <w:p w14:paraId="0A49D93E" w14:textId="77777777" w:rsidR="00577EFB" w:rsidRPr="00BB58DE" w:rsidRDefault="00577EFB" w:rsidP="00737D55">
      <w:pPr>
        <w:pStyle w:val="Odstavekseznama"/>
        <w:numPr>
          <w:ilvl w:val="1"/>
          <w:numId w:val="43"/>
        </w:numPr>
        <w:spacing w:after="0" w:line="240" w:lineRule="auto"/>
        <w:rPr>
          <w:rFonts w:ascii="Arial" w:hAnsi="Arial" w:cs="Arial"/>
          <w:bCs/>
          <w:sz w:val="20"/>
          <w:szCs w:val="20"/>
        </w:rPr>
      </w:pPr>
      <w:r w:rsidRPr="00BB58DE">
        <w:rPr>
          <w:rFonts w:ascii="Arial" w:hAnsi="Arial" w:cs="Arial"/>
          <w:bCs/>
          <w:sz w:val="20"/>
          <w:szCs w:val="20"/>
        </w:rPr>
        <w:t>40216058 – Naložbe – oskrba z vodo;</w:t>
      </w:r>
    </w:p>
    <w:p w14:paraId="4E1FE5F5" w14:textId="77777777" w:rsidR="00577EFB" w:rsidRPr="00BB58DE" w:rsidRDefault="00577EFB"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na Občini Šoštanj je najemnina komunalne infrastrukture, in sicer iz proračunske postavke:</w:t>
      </w:r>
    </w:p>
    <w:p w14:paraId="142EDE37" w14:textId="77777777" w:rsidR="00577EFB" w:rsidRPr="00BB58DE" w:rsidRDefault="00577EFB" w:rsidP="00737D55">
      <w:pPr>
        <w:pStyle w:val="Odstavekseznama"/>
        <w:numPr>
          <w:ilvl w:val="1"/>
          <w:numId w:val="44"/>
        </w:numPr>
        <w:spacing w:after="0" w:line="240" w:lineRule="auto"/>
        <w:rPr>
          <w:rFonts w:ascii="Arial" w:hAnsi="Arial" w:cs="Arial"/>
          <w:bCs/>
          <w:sz w:val="20"/>
          <w:szCs w:val="20"/>
        </w:rPr>
      </w:pPr>
      <w:r w:rsidRPr="00BB58DE">
        <w:rPr>
          <w:rFonts w:ascii="Arial" w:hAnsi="Arial" w:cs="Arial"/>
          <w:bCs/>
          <w:sz w:val="20"/>
          <w:szCs w:val="20"/>
        </w:rPr>
        <w:t xml:space="preserve">16031006 - Oskrba z vodo-investicijsko vzdrževanje iz najemnine; </w:t>
      </w:r>
    </w:p>
    <w:p w14:paraId="650F9DE6" w14:textId="77777777" w:rsidR="00577EFB" w:rsidRPr="00BB58DE" w:rsidRDefault="00577EFB" w:rsidP="00737D55">
      <w:pPr>
        <w:numPr>
          <w:ilvl w:val="0"/>
          <w:numId w:val="44"/>
        </w:numPr>
        <w:spacing w:after="0" w:line="240" w:lineRule="auto"/>
        <w:contextualSpacing/>
        <w:jc w:val="both"/>
        <w:rPr>
          <w:rFonts w:ascii="Arial" w:hAnsi="Arial" w:cs="Arial"/>
          <w:bCs/>
          <w:sz w:val="20"/>
          <w:szCs w:val="20"/>
        </w:rPr>
      </w:pPr>
      <w:r w:rsidRPr="00BB58DE">
        <w:rPr>
          <w:rFonts w:ascii="Arial" w:hAnsi="Arial" w:cs="Arial"/>
          <w:bCs/>
          <w:sz w:val="20"/>
          <w:szCs w:val="20"/>
        </w:rPr>
        <w:t>na Občini Šmartno ob Paki je najemnina komunalne infrastrukture, in sicer iz proračunske postavke:</w:t>
      </w:r>
    </w:p>
    <w:p w14:paraId="06D66B57" w14:textId="77777777" w:rsidR="00577EFB" w:rsidRPr="00BB58DE" w:rsidRDefault="00577EFB" w:rsidP="00737D55">
      <w:pPr>
        <w:pStyle w:val="Odstavekseznama"/>
        <w:numPr>
          <w:ilvl w:val="1"/>
          <w:numId w:val="44"/>
        </w:numPr>
        <w:spacing w:after="0" w:line="240" w:lineRule="auto"/>
        <w:rPr>
          <w:rFonts w:ascii="Arial" w:hAnsi="Arial" w:cs="Arial"/>
          <w:bCs/>
          <w:sz w:val="20"/>
          <w:szCs w:val="20"/>
        </w:rPr>
      </w:pPr>
      <w:r w:rsidRPr="00BB58DE">
        <w:rPr>
          <w:rFonts w:ascii="Arial" w:hAnsi="Arial" w:cs="Arial"/>
          <w:bCs/>
          <w:sz w:val="20"/>
          <w:szCs w:val="20"/>
        </w:rPr>
        <w:t xml:space="preserve">16031002 - Izgradnja vodovoda; </w:t>
      </w:r>
    </w:p>
    <w:p w14:paraId="62B0BC41" w14:textId="77777777" w:rsidR="000964FE" w:rsidRPr="00BB58DE" w:rsidRDefault="000964FE" w:rsidP="00577EFB">
      <w:pPr>
        <w:spacing w:after="0" w:line="240" w:lineRule="auto"/>
        <w:contextualSpacing/>
        <w:jc w:val="both"/>
        <w:rPr>
          <w:rFonts w:ascii="Arial" w:eastAsia="Times New Roman" w:hAnsi="Arial" w:cs="Arial"/>
          <w:sz w:val="20"/>
          <w:szCs w:val="20"/>
          <w:lang w:eastAsia="sl-SI"/>
        </w:rPr>
      </w:pPr>
    </w:p>
    <w:p w14:paraId="7E0C70B2" w14:textId="77777777" w:rsidR="00870FB6" w:rsidRPr="00B74896" w:rsidRDefault="00870FB6" w:rsidP="00870FB6">
      <w:pPr>
        <w:spacing w:after="0" w:line="240" w:lineRule="auto"/>
        <w:contextualSpacing/>
        <w:jc w:val="both"/>
        <w:rPr>
          <w:rFonts w:ascii="Arial" w:eastAsia="Times New Roman" w:hAnsi="Arial" w:cs="Arial"/>
          <w:sz w:val="20"/>
          <w:szCs w:val="20"/>
          <w:lang w:eastAsia="sl-SI"/>
        </w:rPr>
      </w:pPr>
      <w:r w:rsidRPr="00B74896">
        <w:rPr>
          <w:rFonts w:ascii="Arial" w:eastAsia="Times New Roman" w:hAnsi="Arial" w:cs="Arial"/>
          <w:sz w:val="20"/>
          <w:szCs w:val="20"/>
          <w:lang w:eastAsia="sl-SI"/>
        </w:rPr>
        <w:t>PP Komunalno podjetje Velenje 2019</w:t>
      </w:r>
    </w:p>
    <w:p w14:paraId="3E4C61F6" w14:textId="77777777" w:rsidR="00870FB6" w:rsidRDefault="00870FB6" w:rsidP="00870FB6">
      <w:pPr>
        <w:numPr>
          <w:ilvl w:val="0"/>
          <w:numId w:val="44"/>
        </w:numPr>
        <w:spacing w:after="0" w:line="240" w:lineRule="auto"/>
        <w:contextualSpacing/>
        <w:jc w:val="both"/>
        <w:rPr>
          <w:rFonts w:ascii="Arial" w:hAnsi="Arial" w:cs="Arial"/>
          <w:bCs/>
          <w:sz w:val="20"/>
          <w:szCs w:val="20"/>
        </w:rPr>
      </w:pPr>
      <w:r>
        <w:rPr>
          <w:rFonts w:ascii="Arial" w:hAnsi="Arial" w:cs="Arial"/>
          <w:bCs/>
          <w:sz w:val="20"/>
          <w:szCs w:val="20"/>
        </w:rPr>
        <w:t>18.2.25 – Obnova vodovoda sočasno z obnovo kanalizacije na Levstikovi cesti;</w:t>
      </w:r>
    </w:p>
    <w:p w14:paraId="1356F99B" w14:textId="77777777" w:rsidR="00870FB6" w:rsidRDefault="00870FB6" w:rsidP="00870FB6">
      <w:pPr>
        <w:numPr>
          <w:ilvl w:val="0"/>
          <w:numId w:val="44"/>
        </w:numPr>
        <w:spacing w:after="0" w:line="240" w:lineRule="auto"/>
        <w:contextualSpacing/>
        <w:jc w:val="both"/>
        <w:rPr>
          <w:rFonts w:ascii="Arial" w:hAnsi="Arial" w:cs="Arial"/>
          <w:bCs/>
          <w:sz w:val="20"/>
          <w:szCs w:val="20"/>
        </w:rPr>
      </w:pPr>
      <w:r w:rsidRPr="00B74896">
        <w:rPr>
          <w:rFonts w:ascii="Arial" w:hAnsi="Arial" w:cs="Arial"/>
          <w:bCs/>
          <w:sz w:val="20"/>
          <w:szCs w:val="20"/>
        </w:rPr>
        <w:t xml:space="preserve">18.2.27 – Obnova sekundarnega vodovoda </w:t>
      </w:r>
      <w:proofErr w:type="spellStart"/>
      <w:r w:rsidRPr="00B74896">
        <w:rPr>
          <w:rFonts w:ascii="Arial" w:hAnsi="Arial" w:cs="Arial"/>
          <w:bCs/>
          <w:sz w:val="20"/>
          <w:szCs w:val="20"/>
        </w:rPr>
        <w:t>Metleče</w:t>
      </w:r>
      <w:proofErr w:type="spellEnd"/>
      <w:r w:rsidRPr="00B74896">
        <w:rPr>
          <w:rFonts w:ascii="Arial" w:hAnsi="Arial" w:cs="Arial"/>
          <w:bCs/>
          <w:sz w:val="20"/>
          <w:szCs w:val="20"/>
        </w:rPr>
        <w:t xml:space="preserve"> – Skornšek II. Faza – sočasno z obnovo kanalizacije</w:t>
      </w:r>
      <w:r>
        <w:rPr>
          <w:rFonts w:ascii="Arial" w:hAnsi="Arial" w:cs="Arial"/>
          <w:bCs/>
          <w:sz w:val="20"/>
          <w:szCs w:val="20"/>
        </w:rPr>
        <w:t>;</w:t>
      </w:r>
    </w:p>
    <w:p w14:paraId="0AB25D9E" w14:textId="77777777" w:rsidR="00870FB6" w:rsidRPr="00DE1F37" w:rsidRDefault="00870FB6" w:rsidP="00870FB6">
      <w:pPr>
        <w:numPr>
          <w:ilvl w:val="0"/>
          <w:numId w:val="44"/>
        </w:numPr>
        <w:spacing w:after="0" w:line="240" w:lineRule="auto"/>
        <w:contextualSpacing/>
        <w:jc w:val="both"/>
        <w:rPr>
          <w:rFonts w:ascii="Arial" w:hAnsi="Arial" w:cs="Arial"/>
          <w:bCs/>
          <w:sz w:val="20"/>
          <w:szCs w:val="20"/>
        </w:rPr>
      </w:pPr>
      <w:r>
        <w:rPr>
          <w:rFonts w:ascii="Arial" w:hAnsi="Arial" w:cs="Arial"/>
          <w:bCs/>
          <w:sz w:val="20"/>
          <w:szCs w:val="20"/>
        </w:rPr>
        <w:t>18.2.28 – Rezerva za nepredvidene nujne obnove vodovodnega omrežja v vseh treh občinah po deležih;</w:t>
      </w:r>
    </w:p>
    <w:p w14:paraId="25FBA587" w14:textId="14F12C31" w:rsidR="005063AB" w:rsidRPr="00BB58DE" w:rsidRDefault="005063AB" w:rsidP="00350D60">
      <w:pPr>
        <w:spacing w:after="0" w:line="240" w:lineRule="auto"/>
        <w:jc w:val="both"/>
        <w:rPr>
          <w:rFonts w:ascii="Arial" w:hAnsi="Arial" w:cs="Arial"/>
          <w:bCs/>
          <w:sz w:val="20"/>
          <w:szCs w:val="20"/>
          <w:highlight w:val="yellow"/>
        </w:rPr>
      </w:pPr>
    </w:p>
    <w:p w14:paraId="1A44AF32" w14:textId="31D6A26F" w:rsidR="00F42BCF" w:rsidRPr="00BB58DE" w:rsidRDefault="00F42BCF" w:rsidP="00F42BCF">
      <w:pPr>
        <w:spacing w:after="0" w:line="240" w:lineRule="auto"/>
        <w:jc w:val="both"/>
        <w:rPr>
          <w:rFonts w:ascii="Arial" w:hAnsi="Arial" w:cs="Arial"/>
          <w:bCs/>
          <w:sz w:val="20"/>
          <w:szCs w:val="20"/>
        </w:rPr>
      </w:pPr>
      <w:r w:rsidRPr="00BB58DE">
        <w:rPr>
          <w:rFonts w:ascii="Arial" w:hAnsi="Arial" w:cs="Arial"/>
          <w:bCs/>
          <w:sz w:val="20"/>
          <w:szCs w:val="20"/>
        </w:rPr>
        <w:lastRenderedPageBreak/>
        <w:t>Vir financiranja padavinske kanalizacije je proračun 2019 Občine Šoštanj</w:t>
      </w:r>
      <w:r w:rsidRPr="00BB58DE">
        <w:rPr>
          <w:rFonts w:ascii="Arial" w:hAnsi="Arial" w:cs="Arial"/>
          <w:sz w:val="20"/>
          <w:szCs w:val="20"/>
        </w:rPr>
        <w:t xml:space="preserve"> (</w:t>
      </w:r>
      <w:r w:rsidRPr="00BB58DE">
        <w:rPr>
          <w:rFonts w:ascii="Arial" w:hAnsi="Arial" w:cs="Arial"/>
          <w:bCs/>
          <w:sz w:val="20"/>
          <w:szCs w:val="20"/>
        </w:rPr>
        <w:t xml:space="preserve">OŠ 100,00%): </w:t>
      </w:r>
    </w:p>
    <w:p w14:paraId="59EC9634" w14:textId="5CEF9389" w:rsidR="00F42BCF" w:rsidRDefault="001B5A2A" w:rsidP="00737D55">
      <w:pPr>
        <w:numPr>
          <w:ilvl w:val="0"/>
          <w:numId w:val="40"/>
        </w:numPr>
        <w:spacing w:after="0" w:line="240" w:lineRule="auto"/>
        <w:contextualSpacing/>
        <w:rPr>
          <w:rFonts w:ascii="Arial" w:hAnsi="Arial" w:cs="Arial"/>
          <w:sz w:val="20"/>
          <w:szCs w:val="20"/>
        </w:rPr>
      </w:pPr>
      <w:r w:rsidRPr="00BB58DE">
        <w:rPr>
          <w:rFonts w:ascii="Arial" w:hAnsi="Arial" w:cs="Arial"/>
          <w:sz w:val="20"/>
          <w:szCs w:val="20"/>
        </w:rPr>
        <w:t>Proračunska postavka</w:t>
      </w:r>
      <w:r w:rsidR="00F42BCF" w:rsidRPr="00BB58DE">
        <w:rPr>
          <w:rFonts w:ascii="Arial" w:hAnsi="Arial" w:cs="Arial"/>
          <w:sz w:val="20"/>
          <w:szCs w:val="20"/>
        </w:rPr>
        <w:t>:</w:t>
      </w:r>
      <w:r w:rsidRPr="00BB58DE">
        <w:rPr>
          <w:rFonts w:ascii="Arial" w:hAnsi="Arial" w:cs="Arial"/>
          <w:sz w:val="20"/>
          <w:szCs w:val="20"/>
        </w:rPr>
        <w:t xml:space="preserve"> </w:t>
      </w:r>
      <w:r w:rsidR="00D5570F" w:rsidRPr="00BB58DE">
        <w:rPr>
          <w:rFonts w:ascii="Arial" w:hAnsi="Arial" w:cs="Arial"/>
          <w:sz w:val="20"/>
          <w:szCs w:val="20"/>
        </w:rPr>
        <w:t>15022001</w:t>
      </w:r>
      <w:r w:rsidR="00F42BCF" w:rsidRPr="00BB58DE">
        <w:rPr>
          <w:rFonts w:ascii="Arial" w:hAnsi="Arial" w:cs="Arial"/>
          <w:sz w:val="20"/>
          <w:szCs w:val="20"/>
        </w:rPr>
        <w:t xml:space="preserve"> – </w:t>
      </w:r>
      <w:r w:rsidR="00D5570F" w:rsidRPr="00BB58DE">
        <w:rPr>
          <w:rFonts w:ascii="Arial" w:hAnsi="Arial" w:cs="Arial"/>
          <w:sz w:val="20"/>
          <w:szCs w:val="20"/>
        </w:rPr>
        <w:t>Vzdrževanje in gradnja meteorne kanalizacije</w:t>
      </w:r>
      <w:r w:rsidR="00F42BCF" w:rsidRPr="00BB58DE">
        <w:rPr>
          <w:rFonts w:ascii="Arial" w:hAnsi="Arial" w:cs="Arial"/>
          <w:sz w:val="20"/>
          <w:szCs w:val="20"/>
        </w:rPr>
        <w:t>;</w:t>
      </w:r>
    </w:p>
    <w:p w14:paraId="6DFBC755" w14:textId="77777777" w:rsidR="00870FB6" w:rsidRPr="00BB58DE" w:rsidRDefault="00870FB6" w:rsidP="00870FB6">
      <w:pPr>
        <w:spacing w:after="0" w:line="240" w:lineRule="auto"/>
        <w:ind w:left="720"/>
        <w:contextualSpacing/>
        <w:rPr>
          <w:rFonts w:ascii="Arial" w:hAnsi="Arial" w:cs="Arial"/>
          <w:sz w:val="20"/>
          <w:szCs w:val="20"/>
        </w:rPr>
      </w:pPr>
    </w:p>
    <w:p w14:paraId="2A99002E" w14:textId="77777777" w:rsidR="00C44E09" w:rsidRPr="00BB58DE" w:rsidRDefault="00C44E09" w:rsidP="00C44E09">
      <w:pPr>
        <w:spacing w:after="0" w:line="240" w:lineRule="auto"/>
        <w:ind w:left="720"/>
        <w:contextualSpacing/>
        <w:rPr>
          <w:rFonts w:ascii="Arial" w:hAnsi="Arial" w:cs="Arial"/>
          <w:sz w:val="20"/>
          <w:szCs w:val="20"/>
        </w:rPr>
      </w:pPr>
    </w:p>
    <w:p w14:paraId="3AE2D946" w14:textId="0084C351"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ZAČETEK IN DOKONČANJE POGODBENIH OBVEZNOSTI</w:t>
      </w:r>
    </w:p>
    <w:p w14:paraId="077C7CDA"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4DCE7B61" w14:textId="77777777" w:rsidR="00D7122E" w:rsidRPr="00BB58DE" w:rsidRDefault="00D7122E" w:rsidP="00D7122E">
      <w:pPr>
        <w:spacing w:after="0" w:line="240" w:lineRule="auto"/>
        <w:ind w:left="1080"/>
        <w:contextualSpacing/>
        <w:rPr>
          <w:rFonts w:ascii="Arial" w:eastAsia="Arial" w:hAnsi="Arial" w:cs="Arial"/>
          <w:sz w:val="20"/>
          <w:szCs w:val="20"/>
        </w:rPr>
      </w:pPr>
    </w:p>
    <w:p w14:paraId="05601D52" w14:textId="77777777" w:rsidR="00D7122E" w:rsidRPr="00BB58DE" w:rsidRDefault="00283227"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 bo</w:t>
      </w:r>
      <w:r w:rsidR="00D7122E" w:rsidRPr="00BB58DE">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BB58DE" w:rsidRDefault="005063AB" w:rsidP="00D7122E">
      <w:pPr>
        <w:autoSpaceDE w:val="0"/>
        <w:autoSpaceDN w:val="0"/>
        <w:adjustRightInd w:val="0"/>
        <w:spacing w:after="0"/>
        <w:jc w:val="both"/>
        <w:rPr>
          <w:rFonts w:ascii="Arial" w:eastAsia="Arial" w:hAnsi="Arial" w:cs="Arial"/>
          <w:sz w:val="20"/>
          <w:szCs w:val="20"/>
        </w:rPr>
      </w:pPr>
    </w:p>
    <w:p w14:paraId="79C98E2C" w14:textId="368491CE"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Izvajalec se zaveže z gradnjo končati v </w:t>
      </w:r>
      <w:r w:rsidR="000907FE" w:rsidRPr="00BB58DE">
        <w:rPr>
          <w:rFonts w:ascii="Arial" w:eastAsia="Arial" w:hAnsi="Arial" w:cs="Arial"/>
          <w:sz w:val="20"/>
          <w:szCs w:val="20"/>
        </w:rPr>
        <w:t>9</w:t>
      </w:r>
      <w:r w:rsidR="004D432F" w:rsidRPr="00BB58DE">
        <w:rPr>
          <w:rFonts w:ascii="Arial" w:eastAsia="Arial" w:hAnsi="Arial" w:cs="Arial"/>
          <w:sz w:val="20"/>
          <w:szCs w:val="20"/>
        </w:rPr>
        <w:t>0</w:t>
      </w:r>
      <w:r w:rsidRPr="00BB58DE">
        <w:rPr>
          <w:rFonts w:ascii="Arial" w:eastAsia="Arial" w:hAnsi="Arial" w:cs="Arial"/>
          <w:sz w:val="20"/>
          <w:szCs w:val="20"/>
        </w:rPr>
        <w:t xml:space="preserve"> dneh od uvedbe v delo. </w:t>
      </w:r>
      <w:r w:rsidR="00C00E6F" w:rsidRPr="00BB58DE">
        <w:rPr>
          <w:rFonts w:ascii="Arial" w:eastAsia="Arial" w:hAnsi="Arial" w:cs="Arial"/>
          <w:sz w:val="20"/>
          <w:szCs w:val="20"/>
        </w:rPr>
        <w:t xml:space="preserve">Koordinator </w:t>
      </w:r>
      <w:r w:rsidRPr="00BB58DE">
        <w:rPr>
          <w:rFonts w:ascii="Arial" w:eastAsia="Arial" w:hAnsi="Arial" w:cs="Arial"/>
          <w:sz w:val="20"/>
          <w:szCs w:val="20"/>
        </w:rPr>
        <w:t xml:space="preserve"> bo izvajalca uvedel v delo najpozneje 15 dni po podpisu pogodbe.</w:t>
      </w:r>
    </w:p>
    <w:p w14:paraId="5E87BF4E" w14:textId="77777777" w:rsidR="004605DA" w:rsidRPr="00BB58DE" w:rsidRDefault="004605DA" w:rsidP="00D7122E">
      <w:pPr>
        <w:autoSpaceDE w:val="0"/>
        <w:autoSpaceDN w:val="0"/>
        <w:adjustRightInd w:val="0"/>
        <w:spacing w:after="0"/>
        <w:jc w:val="both"/>
        <w:rPr>
          <w:rFonts w:ascii="Arial" w:eastAsia="Arial" w:hAnsi="Arial" w:cs="Arial"/>
          <w:sz w:val="20"/>
          <w:szCs w:val="20"/>
        </w:rPr>
      </w:pPr>
    </w:p>
    <w:p w14:paraId="39C74E87" w14:textId="3F1D3504"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BB58DE">
        <w:rPr>
          <w:rFonts w:ascii="Arial" w:eastAsia="Arial" w:hAnsi="Arial" w:cs="Arial"/>
          <w:sz w:val="20"/>
          <w:szCs w:val="20"/>
        </w:rPr>
        <w:t>vodje nadzora</w:t>
      </w:r>
      <w:r w:rsidRPr="00BB58DE">
        <w:rPr>
          <w:rFonts w:ascii="Arial" w:eastAsia="Arial" w:hAnsi="Arial" w:cs="Arial"/>
          <w:sz w:val="20"/>
          <w:szCs w:val="20"/>
        </w:rPr>
        <w:t>.</w:t>
      </w:r>
    </w:p>
    <w:p w14:paraId="2E1C553B"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Za začetek del po tej pogodbi se šteje dan, ko </w:t>
      </w:r>
      <w:r w:rsidR="00C00E6F" w:rsidRPr="00BB58DE">
        <w:rPr>
          <w:rFonts w:ascii="Arial" w:eastAsia="Arial" w:hAnsi="Arial" w:cs="Arial"/>
          <w:sz w:val="20"/>
          <w:szCs w:val="20"/>
        </w:rPr>
        <w:t>koordinator</w:t>
      </w:r>
      <w:r w:rsidRPr="00BB58DE">
        <w:rPr>
          <w:rFonts w:ascii="Arial" w:eastAsia="Arial" w:hAnsi="Arial" w:cs="Arial"/>
          <w:sz w:val="20"/>
          <w:szCs w:val="20"/>
        </w:rPr>
        <w:t xml:space="preserve"> izvajalca uvede v delo. Tega dne izvajalec začne voditi gradbeni dnevnik in gradbeno knjigo.</w:t>
      </w:r>
    </w:p>
    <w:p w14:paraId="302DC7EB"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BB58DE"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BB58DE">
        <w:rPr>
          <w:rFonts w:ascii="Arial" w:eastAsia="Arial" w:hAnsi="Arial" w:cs="Arial"/>
          <w:sz w:val="20"/>
          <w:szCs w:val="20"/>
        </w:rPr>
        <w:t>Izvajalec je dolžan v roku 10 dni od podpisa pogodbe posredovati nadzorniku v potrditev natančen terminski plan dinamike napredovanja del.</w:t>
      </w:r>
    </w:p>
    <w:p w14:paraId="261E0CD1" w14:textId="77777777" w:rsidR="0076151F" w:rsidRPr="00BB58DE" w:rsidRDefault="0076151F" w:rsidP="00B509D3">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3E5D8E04" w:rsidR="00B509D3" w:rsidRPr="00BB58DE"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BB58DE">
        <w:rPr>
          <w:rFonts w:ascii="Arial" w:eastAsia="Arial" w:hAnsi="Arial" w:cs="Arial"/>
          <w:sz w:val="20"/>
          <w:szCs w:val="20"/>
        </w:rPr>
        <w:t>Po končani gradnji oziroma po prejetju pisnega obvestila izvajalca in vpisov v gradbeni dnevnik, da je z deli končal, opravijo predstavnik naročnika, koordinatorja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BB58DE"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BB58DE"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BB58DE">
        <w:rPr>
          <w:rFonts w:ascii="Arial" w:eastAsia="Arial" w:hAnsi="Arial" w:cs="Arial"/>
          <w:sz w:val="20"/>
          <w:szCs w:val="20"/>
        </w:rPr>
        <w:t xml:space="preserve">Interni tehnični pregled se izvede najkasneje v 5 dneh po končanju gradnje. V primeru ugotovljenih pomanjkljivosti na internem tehničnem pregledu se le te zapisniško </w:t>
      </w:r>
      <w:proofErr w:type="spellStart"/>
      <w:r w:rsidRPr="00BB58DE">
        <w:rPr>
          <w:rFonts w:ascii="Arial" w:eastAsia="Arial" w:hAnsi="Arial" w:cs="Arial"/>
          <w:sz w:val="20"/>
          <w:szCs w:val="20"/>
        </w:rPr>
        <w:t>zavedejo</w:t>
      </w:r>
      <w:proofErr w:type="spellEnd"/>
      <w:r w:rsidRPr="00BB58DE">
        <w:rPr>
          <w:rFonts w:ascii="Arial" w:eastAsia="Arial" w:hAnsi="Arial" w:cs="Arial"/>
          <w:sz w:val="20"/>
          <w:szCs w:val="20"/>
        </w:rPr>
        <w:t>. Hkrati se v zapisniku izvajalcu določi rok za odpravo ugotovljenih pomanjkljivosti.</w:t>
      </w:r>
    </w:p>
    <w:p w14:paraId="7659B864" w14:textId="77777777" w:rsidR="00B509D3" w:rsidRPr="00BB58DE" w:rsidRDefault="00B509D3" w:rsidP="00B509D3">
      <w:pPr>
        <w:autoSpaceDE w:val="0"/>
        <w:autoSpaceDN w:val="0"/>
        <w:adjustRightInd w:val="0"/>
        <w:spacing w:after="0"/>
        <w:jc w:val="both"/>
        <w:rPr>
          <w:rFonts w:ascii="Arial" w:eastAsia="Arial" w:hAnsi="Arial" w:cs="Arial"/>
          <w:sz w:val="20"/>
          <w:szCs w:val="20"/>
        </w:rPr>
      </w:pPr>
    </w:p>
    <w:p w14:paraId="6B03DCB2" w14:textId="69AE2E45" w:rsidR="00B509D3" w:rsidRPr="00BB58DE" w:rsidRDefault="00B509D3" w:rsidP="00B509D3">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Po odpravi pomanjkljivosti in pisni izjavi izvajalca, da je napake odpravil, se poda na pristojno upravno enoto zahteva za izdajo uporabnega dovoljenja.</w:t>
      </w:r>
    </w:p>
    <w:p w14:paraId="0E3688FC" w14:textId="77777777" w:rsidR="00B509D3" w:rsidRPr="00BB58DE"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Pr="00BB58DE" w:rsidRDefault="00B509D3" w:rsidP="00B509D3">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Pr="00BB58DE" w:rsidRDefault="00B509D3" w:rsidP="00B509D3">
      <w:pPr>
        <w:autoSpaceDE w:val="0"/>
        <w:autoSpaceDN w:val="0"/>
        <w:adjustRightInd w:val="0"/>
        <w:spacing w:after="0"/>
        <w:jc w:val="both"/>
        <w:rPr>
          <w:rFonts w:ascii="Arial" w:eastAsia="Arial" w:hAnsi="Arial" w:cs="Arial"/>
          <w:sz w:val="20"/>
          <w:szCs w:val="20"/>
        </w:rPr>
      </w:pPr>
    </w:p>
    <w:p w14:paraId="5EB9A6D7" w14:textId="0AFCEA9C" w:rsidR="00B509D3" w:rsidRPr="00BB58DE" w:rsidRDefault="00B509D3" w:rsidP="00B509D3">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Zaključek pogodbenih obveznosti je uspešno opravljen interni tehnični pregled (odpravljene vse evidentirane pomanjkljivosti) pridobljeno uporabno dovoljenje, opravljen končni obračun, s strani  nadzornika, naročnika in izvajalca podpisan primopredajni zapisnik o prevzemu del in predloženo finančno zavarovanje za odpravo napak v garancijskem roku.</w:t>
      </w:r>
    </w:p>
    <w:p w14:paraId="2C070D86" w14:textId="77777777" w:rsidR="008A338F" w:rsidRPr="00BB58DE"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2897C22A" w14:textId="6237DDCE"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sidR="00C00E6F" w:rsidRPr="00BB58DE">
        <w:rPr>
          <w:rFonts w:ascii="Arial" w:eastAsia="Arial" w:hAnsi="Arial" w:cs="Arial"/>
          <w:sz w:val="20"/>
          <w:szCs w:val="20"/>
        </w:rPr>
        <w:t xml:space="preserve"> in koordinatorja</w:t>
      </w:r>
      <w:r w:rsidR="00B42E32" w:rsidRPr="00BB58DE">
        <w:rPr>
          <w:rFonts w:ascii="Arial" w:eastAsia="Arial" w:hAnsi="Arial" w:cs="Arial"/>
          <w:sz w:val="20"/>
          <w:szCs w:val="20"/>
        </w:rPr>
        <w:t>.</w:t>
      </w:r>
    </w:p>
    <w:p w14:paraId="57B723EB" w14:textId="77777777" w:rsidR="00365850" w:rsidRPr="00BB58DE" w:rsidRDefault="00365850" w:rsidP="00D7122E">
      <w:pPr>
        <w:autoSpaceDE w:val="0"/>
        <w:autoSpaceDN w:val="0"/>
        <w:adjustRightInd w:val="0"/>
        <w:spacing w:after="0"/>
        <w:jc w:val="both"/>
        <w:rPr>
          <w:rFonts w:ascii="Arial" w:eastAsia="Arial" w:hAnsi="Arial" w:cs="Arial"/>
          <w:sz w:val="20"/>
          <w:szCs w:val="20"/>
        </w:rPr>
      </w:pPr>
    </w:p>
    <w:p w14:paraId="6B38898D" w14:textId="13A80CB3"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6AE4722B" w:rsidR="0071758C" w:rsidRPr="00BB58DE" w:rsidRDefault="0071758C" w:rsidP="00D7122E">
      <w:pPr>
        <w:autoSpaceDE w:val="0"/>
        <w:autoSpaceDN w:val="0"/>
        <w:adjustRightInd w:val="0"/>
        <w:spacing w:after="0"/>
        <w:jc w:val="both"/>
        <w:rPr>
          <w:rFonts w:ascii="Arial" w:eastAsia="Arial" w:hAnsi="Arial" w:cs="Arial"/>
          <w:sz w:val="20"/>
          <w:szCs w:val="20"/>
        </w:rPr>
      </w:pPr>
    </w:p>
    <w:p w14:paraId="58FCDB73" w14:textId="777BA01E" w:rsidR="009634C9" w:rsidRPr="00BB58DE" w:rsidRDefault="009634C9" w:rsidP="00D7122E">
      <w:pPr>
        <w:autoSpaceDE w:val="0"/>
        <w:autoSpaceDN w:val="0"/>
        <w:adjustRightInd w:val="0"/>
        <w:spacing w:after="0"/>
        <w:jc w:val="both"/>
        <w:rPr>
          <w:rFonts w:ascii="Arial" w:eastAsia="Arial" w:hAnsi="Arial" w:cs="Arial"/>
          <w:sz w:val="20"/>
          <w:szCs w:val="20"/>
        </w:rPr>
      </w:pPr>
    </w:p>
    <w:p w14:paraId="29148AD0" w14:textId="3E26BF51" w:rsidR="00D7122E" w:rsidRPr="00BB58DE" w:rsidRDefault="00D7122E" w:rsidP="00737D55">
      <w:pPr>
        <w:pStyle w:val="Odstavekseznama"/>
        <w:numPr>
          <w:ilvl w:val="0"/>
          <w:numId w:val="26"/>
        </w:numPr>
        <w:spacing w:after="0" w:line="240" w:lineRule="auto"/>
        <w:jc w:val="center"/>
        <w:rPr>
          <w:rFonts w:ascii="Arial" w:hAnsi="Arial" w:cs="Arial"/>
          <w:sz w:val="20"/>
          <w:szCs w:val="20"/>
        </w:rPr>
      </w:pPr>
      <w:bookmarkStart w:id="19" w:name="_GoBack"/>
      <w:bookmarkEnd w:id="19"/>
      <w:r w:rsidRPr="00BB58DE">
        <w:rPr>
          <w:rFonts w:ascii="Arial" w:hAnsi="Arial" w:cs="Arial"/>
          <w:sz w:val="20"/>
          <w:szCs w:val="20"/>
        </w:rPr>
        <w:lastRenderedPageBreak/>
        <w:t xml:space="preserve">OBVEZNOSTI NAROČNIKA </w:t>
      </w:r>
      <w:r w:rsidR="00C00E6F" w:rsidRPr="00BB58DE">
        <w:rPr>
          <w:rFonts w:ascii="Arial" w:hAnsi="Arial" w:cs="Arial"/>
          <w:sz w:val="20"/>
          <w:szCs w:val="20"/>
        </w:rPr>
        <w:t>OZ. KOORDINATORJA</w:t>
      </w:r>
    </w:p>
    <w:p w14:paraId="141E278E"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63E02BD4" w14:textId="77777777" w:rsidR="00D7122E" w:rsidRPr="00BB58DE"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Naročnik </w:t>
      </w:r>
      <w:r w:rsidR="00C00E6F" w:rsidRPr="00BB58DE">
        <w:rPr>
          <w:rFonts w:ascii="Arial" w:eastAsia="Arial" w:hAnsi="Arial" w:cs="Arial"/>
          <w:sz w:val="20"/>
          <w:szCs w:val="20"/>
        </w:rPr>
        <w:t xml:space="preserve">oz. koordinator </w:t>
      </w:r>
      <w:r w:rsidRPr="00BB58DE">
        <w:rPr>
          <w:rFonts w:ascii="Arial" w:eastAsia="Arial" w:hAnsi="Arial" w:cs="Arial"/>
          <w:sz w:val="20"/>
          <w:szCs w:val="20"/>
        </w:rPr>
        <w:t>se obvezuje:</w:t>
      </w:r>
    </w:p>
    <w:p w14:paraId="656D4034" w14:textId="77777777" w:rsidR="00DF707A" w:rsidRPr="00BB58DE"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dati izvajalcu na razpolago vso potrebno projektno dokumentacijo, s katero razpolaga,</w:t>
      </w:r>
    </w:p>
    <w:p w14:paraId="2B44F3F1" w14:textId="77777777" w:rsidR="00DF707A" w:rsidRPr="00BB58DE"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izvajalca zapisniško uvesti v delo,</w:t>
      </w:r>
    </w:p>
    <w:p w14:paraId="0F4F315B" w14:textId="77777777" w:rsidR="00DF707A" w:rsidRPr="00BB58DE"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naročiti varnosti načrt in skleniti pogodbo za izvajanje koordinacije iz varstva pri delu,</w:t>
      </w:r>
    </w:p>
    <w:p w14:paraId="6C252A80" w14:textId="52779624" w:rsidR="00DF707A" w:rsidRPr="00BB58DE"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narediti prijavo gradbišča na pristojni inšpekciji za delo,</w:t>
      </w:r>
    </w:p>
    <w:p w14:paraId="68DC6469" w14:textId="6DA6A36D" w:rsidR="00DF707A" w:rsidRPr="00BB58DE"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narediti prijavo začetka gradnje pri pristojnem upravnem organu za gradbene zadeve.</w:t>
      </w:r>
    </w:p>
    <w:p w14:paraId="2CD875E0" w14:textId="6CD2C2BF" w:rsidR="00CA63A5" w:rsidRPr="00BB58DE"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6C861970" w14:textId="77777777" w:rsidR="009634C9" w:rsidRPr="00BB58DE" w:rsidRDefault="009634C9"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OBVEZNOSTI IZVAJALCA</w:t>
      </w:r>
    </w:p>
    <w:p w14:paraId="5B0539E1"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728A600D"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jamči:</w:t>
      </w:r>
    </w:p>
    <w:p w14:paraId="79208606"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mu je poznan predmet te pogodbe in vsi spremljajoči riziki v zvezi z izvedbo del,</w:t>
      </w:r>
    </w:p>
    <w:p w14:paraId="6FC28252"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je seznanjen z razpisnimi zahtevami oziroma prejeto projektno dokumentacijo,</w:t>
      </w:r>
    </w:p>
    <w:p w14:paraId="140E8498"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so mu razumljivi in jasni pogoji in okoliščine za pravilno izvedbo del,</w:t>
      </w:r>
    </w:p>
    <w:p w14:paraId="0C0177FD"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 zavaroval in označil gradbišče v skladu z veljavnimi predpisi in zahtevami naročnika,</w:t>
      </w:r>
    </w:p>
    <w:p w14:paraId="0738E14E"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bodo vsa dela ustrezala projektni dokumentaciji ter zahtevam naročnika,</w:t>
      </w:r>
    </w:p>
    <w:p w14:paraId="2C281C9E" w14:textId="77777777" w:rsidR="00440597" w:rsidRPr="00BB58DE"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BB58DE"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BB58DE" w:rsidRDefault="00B509D3" w:rsidP="00B509D3">
      <w:pPr>
        <w:numPr>
          <w:ilvl w:val="12"/>
          <w:numId w:val="0"/>
        </w:numPr>
        <w:spacing w:after="0"/>
        <w:jc w:val="both"/>
        <w:rPr>
          <w:rFonts w:ascii="Arial" w:eastAsia="Calibri" w:hAnsi="Arial" w:cs="Arial"/>
          <w:b/>
          <w:sz w:val="20"/>
          <w:szCs w:val="20"/>
        </w:rPr>
      </w:pPr>
      <w:r w:rsidRPr="00BB58DE">
        <w:rPr>
          <w:rFonts w:ascii="Arial" w:eastAsia="Arial" w:hAnsi="Arial" w:cs="Arial"/>
          <w:sz w:val="20"/>
          <w:szCs w:val="20"/>
        </w:rPr>
        <w:t>Izvajalec se obvezuje:</w:t>
      </w:r>
      <w:r w:rsidRPr="00BB58DE">
        <w:rPr>
          <w:rFonts w:ascii="Arial" w:eastAsia="Calibri" w:hAnsi="Arial" w:cs="Arial"/>
          <w:sz w:val="20"/>
          <w:szCs w:val="20"/>
        </w:rPr>
        <w:t xml:space="preserve"> </w:t>
      </w:r>
    </w:p>
    <w:p w14:paraId="3CD91DBA"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ščitil interese naročnika,</w:t>
      </w:r>
    </w:p>
    <w:p w14:paraId="70562F86"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da bo sodeloval pri </w:t>
      </w:r>
      <w:proofErr w:type="spellStart"/>
      <w:r w:rsidRPr="00BB58DE">
        <w:rPr>
          <w:rFonts w:ascii="Arial" w:eastAsia="Calibri" w:hAnsi="Arial" w:cs="Arial"/>
          <w:sz w:val="20"/>
          <w:szCs w:val="20"/>
        </w:rPr>
        <w:t>zakoličbi</w:t>
      </w:r>
      <w:proofErr w:type="spellEnd"/>
      <w:r w:rsidRPr="00BB58DE">
        <w:rPr>
          <w:rFonts w:ascii="Arial" w:eastAsia="Calibri" w:hAnsi="Arial" w:cs="Arial"/>
          <w:sz w:val="20"/>
          <w:szCs w:val="20"/>
        </w:rPr>
        <w:t xml:space="preserve">, </w:t>
      </w:r>
    </w:p>
    <w:p w14:paraId="55305C4B"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do začetka gradnje postavil gradbiščno tablo in ogradil gradbišče,</w:t>
      </w:r>
    </w:p>
    <w:p w14:paraId="3B51983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4495032"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da bo gradbišče urejeno v skladu z varnostnim načrtom naročnika, </w:t>
      </w:r>
    </w:p>
    <w:p w14:paraId="4B965C5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lastRenderedPageBreak/>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prostor za začasno skladiščenje materialov, strojev, orodja, opreme ipd.,</w:t>
      </w:r>
    </w:p>
    <w:p w14:paraId="13B02BFE"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varnost na in v okolici gradbišča, s poudarkom na varnosti delavcev in vseh mimoidočih,</w:t>
      </w:r>
    </w:p>
    <w:p w14:paraId="689460F3"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vso potrebno delovno in ostalo opremo potrebno za varnost delavcev na gradbišču,</w:t>
      </w:r>
    </w:p>
    <w:p w14:paraId="1F58348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varnost in stabilnost objekta, ki je predmet investicije,</w:t>
      </w:r>
    </w:p>
    <w:p w14:paraId="15E3E84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zagotoviti lastno kontrolo nad kakovostjo izvajanja del in dobavo materiala,</w:t>
      </w:r>
    </w:p>
    <w:p w14:paraId="3C2A1B0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namestiti kopijo prijave gradbišča na vidno mesto,</w:t>
      </w:r>
    </w:p>
    <w:p w14:paraId="365AA94A"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označiti gradbišče skladno s predpisi,   </w:t>
      </w:r>
    </w:p>
    <w:p w14:paraId="4F1D510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32B9540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37A8319E"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BB58DE">
        <w:rPr>
          <w:rFonts w:ascii="Arial" w:eastAsia="Calibri" w:hAnsi="Arial" w:cs="Arial"/>
          <w:sz w:val="20"/>
          <w:szCs w:val="20"/>
        </w:rPr>
        <w:t>harmoniziranih</w:t>
      </w:r>
      <w:proofErr w:type="spellEnd"/>
      <w:r w:rsidRPr="00BB58DE">
        <w:rPr>
          <w:rFonts w:ascii="Arial" w:eastAsia="Calibri" w:hAnsi="Arial" w:cs="Arial"/>
          <w:sz w:val="20"/>
          <w:szCs w:val="20"/>
        </w:rPr>
        <w:t xml:space="preserve"> standardov, ki so navedeni v seznamu </w:t>
      </w:r>
      <w:proofErr w:type="spellStart"/>
      <w:r w:rsidRPr="00BB58DE">
        <w:rPr>
          <w:rFonts w:ascii="Arial" w:eastAsia="Calibri" w:hAnsi="Arial" w:cs="Arial"/>
          <w:sz w:val="20"/>
          <w:szCs w:val="20"/>
        </w:rPr>
        <w:t>harmoniziranih</w:t>
      </w:r>
      <w:proofErr w:type="spellEnd"/>
      <w:r w:rsidRPr="00BB58DE">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273F2755"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izročiti dokazila (certifikate, dokazila o pregledih in meritvah,…) o vgrajenih materialih, konstrukcijah in opremi,</w:t>
      </w:r>
    </w:p>
    <w:p w14:paraId="43E87D44"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naročnika pisno obvestiti o začetku in dokončanju del in prekinitvah in razlogih zanje,</w:t>
      </w:r>
    </w:p>
    <w:p w14:paraId="491A64DB"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lastRenderedPageBreak/>
        <w:t>poskrbeti za pravočasno naročanje geodetskih meritev, še posebej tistih elementov infrastrukture, ki morajo biti geodetsko posneti pred zasutjem,</w:t>
      </w:r>
    </w:p>
    <w:p w14:paraId="40B2D171"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C9D228B"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nadzorniku predati v pregled dokumentacijo in v kolikor le-ta smatra, da ni popolna in skladna z zakonodajo jo mora izvajalec dopolniti in popraviti v roku 10 dni,</w:t>
      </w:r>
    </w:p>
    <w:p w14:paraId="125DC679"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pripraviti in predati dokumentacijo za zahtevo za izdajo uporabnega dovoljenja v skladu z 68. členom GZ, </w:t>
      </w:r>
    </w:p>
    <w:p w14:paraId="3293BA5E"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odpraviti vse napake in pomanjkljivosti, ugotovljene v zapisniku internega tehničnega pregleda in zapisniku tehničnega pregleda v pogodbeno določenem roku,</w:t>
      </w:r>
    </w:p>
    <w:p w14:paraId="68617AA4"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sodelovati pri tehničnem pregledu, pridobitvi uporabnega dovoljenja in sodelovati pri primopredaji objekta,</w:t>
      </w:r>
    </w:p>
    <w:p w14:paraId="7EAAE541"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pridobiti dovoljenja lastnikov parcel za dostope do gradbišča, ki niso zajeta v gradbenem dovoljenju,</w:t>
      </w:r>
    </w:p>
    <w:p w14:paraId="7D29DC3B" w14:textId="77777777" w:rsidR="00B509D3" w:rsidRPr="00BB58DE" w:rsidRDefault="00B509D3" w:rsidP="00737D55">
      <w:pPr>
        <w:numPr>
          <w:ilvl w:val="0"/>
          <w:numId w:val="46"/>
        </w:numPr>
        <w:spacing w:after="0" w:line="240" w:lineRule="auto"/>
        <w:jc w:val="both"/>
        <w:rPr>
          <w:rFonts w:ascii="Arial" w:eastAsia="Calibri" w:hAnsi="Arial" w:cs="Arial"/>
          <w:b/>
          <w:sz w:val="20"/>
          <w:szCs w:val="20"/>
        </w:rPr>
      </w:pPr>
      <w:r w:rsidRPr="00BB58DE">
        <w:rPr>
          <w:rFonts w:ascii="Arial" w:eastAsia="Calibri" w:hAnsi="Arial" w:cs="Arial"/>
          <w:sz w:val="20"/>
          <w:szCs w:val="20"/>
        </w:rPr>
        <w:t>koordinirati svoja dela pri morebitni prestavitvi obstoječih komunalnih vodov z mnenje-dajalci oz. upravljavci,</w:t>
      </w:r>
    </w:p>
    <w:p w14:paraId="49F2B9BF"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poskrbeti za vsakodnevno prevoznost ceste, ko bo zaključil z delom,</w:t>
      </w:r>
    </w:p>
    <w:p w14:paraId="6930C528" w14:textId="77777777" w:rsidR="00B509D3" w:rsidRPr="00BB58DE" w:rsidRDefault="00B509D3" w:rsidP="00737D55">
      <w:pPr>
        <w:numPr>
          <w:ilvl w:val="0"/>
          <w:numId w:val="46"/>
        </w:numPr>
        <w:spacing w:after="0" w:line="240" w:lineRule="auto"/>
        <w:jc w:val="both"/>
        <w:rPr>
          <w:rFonts w:ascii="Arial" w:eastAsia="Calibri" w:hAnsi="Arial" w:cs="Arial"/>
          <w:b/>
          <w:sz w:val="20"/>
          <w:szCs w:val="20"/>
        </w:rPr>
      </w:pPr>
      <w:r w:rsidRPr="00BB58DE">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BB58DE">
        <w:rPr>
          <w:rFonts w:ascii="Arial" w:eastAsia="Calibri" w:hAnsi="Arial" w:cs="Arial"/>
          <w:sz w:val="20"/>
          <w:szCs w:val="20"/>
        </w:rPr>
        <w:t>rezkanec</w:t>
      </w:r>
      <w:proofErr w:type="spellEnd"/>
      <w:r w:rsidRPr="00BB58DE">
        <w:rPr>
          <w:rFonts w:ascii="Arial" w:eastAsia="Calibri" w:hAnsi="Arial" w:cs="Arial"/>
          <w:sz w:val="20"/>
          <w:szCs w:val="20"/>
        </w:rPr>
        <w:t>), ki bo nastal ob prenovi ceste, uporabi kot tampon za bankine, posteljico, nasipe ter zasipe, in sicer v količini, ki bo nastala ob rezkanju,</w:t>
      </w:r>
    </w:p>
    <w:p w14:paraId="527F9F02"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 xml:space="preserve">izvesti vse ukrepe varnosti in zdravja pri delu in varstva pred požarom, </w:t>
      </w:r>
    </w:p>
    <w:p w14:paraId="0503F269"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Pr="00BB58DE" w:rsidRDefault="00B509D3" w:rsidP="00737D55">
      <w:pPr>
        <w:numPr>
          <w:ilvl w:val="0"/>
          <w:numId w:val="46"/>
        </w:numPr>
        <w:spacing w:after="0" w:line="240" w:lineRule="auto"/>
        <w:jc w:val="both"/>
        <w:rPr>
          <w:rFonts w:ascii="Arial" w:eastAsia="Calibri" w:hAnsi="Arial" w:cs="Arial"/>
          <w:sz w:val="20"/>
          <w:szCs w:val="20"/>
        </w:rPr>
      </w:pPr>
      <w:r w:rsidRPr="00BB58DE">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Pr="00BB58DE" w:rsidRDefault="000913FA" w:rsidP="000913FA">
      <w:pPr>
        <w:spacing w:after="0" w:line="240" w:lineRule="auto"/>
        <w:jc w:val="both"/>
        <w:rPr>
          <w:rFonts w:ascii="Arial" w:eastAsia="Calibri" w:hAnsi="Arial" w:cs="Arial"/>
          <w:sz w:val="20"/>
          <w:szCs w:val="20"/>
        </w:rPr>
      </w:pPr>
    </w:p>
    <w:p w14:paraId="2EE05886" w14:textId="2B88F6C5" w:rsidR="00691256" w:rsidRPr="00BB58DE" w:rsidRDefault="00691256" w:rsidP="00691256">
      <w:pPr>
        <w:spacing w:after="0" w:line="240" w:lineRule="auto"/>
        <w:jc w:val="both"/>
        <w:rPr>
          <w:rFonts w:ascii="Arial" w:eastAsia="Calibri" w:hAnsi="Arial" w:cs="Arial"/>
          <w:sz w:val="20"/>
          <w:szCs w:val="20"/>
        </w:rPr>
      </w:pPr>
      <w:r w:rsidRPr="00BB58DE">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1900BA11" w:rsidR="00307B17" w:rsidRPr="00BB58DE" w:rsidRDefault="00307B17" w:rsidP="00691256">
      <w:pPr>
        <w:spacing w:after="0" w:line="240" w:lineRule="auto"/>
        <w:jc w:val="both"/>
        <w:rPr>
          <w:rFonts w:ascii="Arial" w:eastAsia="Calibri" w:hAnsi="Arial" w:cs="Arial"/>
          <w:sz w:val="20"/>
          <w:szCs w:val="20"/>
        </w:rPr>
      </w:pPr>
    </w:p>
    <w:p w14:paraId="4BEECF41" w14:textId="77777777" w:rsidR="00766D58" w:rsidRPr="00BB58DE" w:rsidRDefault="00766D58" w:rsidP="00691256">
      <w:pPr>
        <w:spacing w:after="0" w:line="240" w:lineRule="auto"/>
        <w:jc w:val="both"/>
        <w:rPr>
          <w:rFonts w:ascii="Arial" w:eastAsia="Calibri" w:hAnsi="Arial" w:cs="Arial"/>
          <w:sz w:val="20"/>
          <w:szCs w:val="20"/>
        </w:rPr>
      </w:pPr>
    </w:p>
    <w:p w14:paraId="745ED5FF"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RAVNANJE Z ODPADKI</w:t>
      </w:r>
    </w:p>
    <w:p w14:paraId="75448541"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60B904EC" w14:textId="77777777" w:rsidR="00D7122E" w:rsidRPr="00BB58DE"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 xml:space="preserve">Izvajalec mora zagotoviti hrambo ali začasno skladiščenje gradbenih odpadkov na gradbišču tako, da ne onesnažuje okolja in da je zbiralcu le-teh omogočen dostop za njihov prevzem. </w:t>
      </w:r>
    </w:p>
    <w:p w14:paraId="3184BB77" w14:textId="77777777" w:rsidR="0071758C" w:rsidRPr="00BB58DE"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BB58DE">
        <w:rPr>
          <w:rFonts w:ascii="Arial" w:eastAsia="Arial" w:hAnsi="Arial" w:cs="Arial"/>
          <w:sz w:val="20"/>
          <w:szCs w:val="20"/>
        </w:rPr>
        <w:t>reciklate</w:t>
      </w:r>
      <w:proofErr w:type="spellEnd"/>
      <w:r w:rsidRPr="00BB58DE">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BB58DE"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BB58DE" w:rsidRDefault="00241289" w:rsidP="00D7122E">
      <w:pPr>
        <w:autoSpaceDE w:val="0"/>
        <w:autoSpaceDN w:val="0"/>
        <w:adjustRightInd w:val="0"/>
        <w:spacing w:after="0"/>
        <w:contextualSpacing/>
        <w:jc w:val="both"/>
        <w:rPr>
          <w:rFonts w:ascii="Arial" w:eastAsia="Arial" w:hAnsi="Arial" w:cs="Arial"/>
          <w:sz w:val="20"/>
          <w:szCs w:val="20"/>
        </w:rPr>
      </w:pPr>
    </w:p>
    <w:p w14:paraId="0B25CE3C" w14:textId="4038CCE6" w:rsidR="00A0268C"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A8DCE85" w14:textId="42B45B1F" w:rsidR="00ED6AB2" w:rsidRPr="00BB58DE" w:rsidRDefault="00ED6AB2" w:rsidP="00D7122E">
      <w:pPr>
        <w:autoSpaceDE w:val="0"/>
        <w:autoSpaceDN w:val="0"/>
        <w:adjustRightInd w:val="0"/>
        <w:spacing w:after="0"/>
        <w:contextualSpacing/>
        <w:jc w:val="both"/>
        <w:rPr>
          <w:rFonts w:ascii="Arial" w:eastAsia="Arial" w:hAnsi="Arial" w:cs="Arial"/>
          <w:sz w:val="20"/>
          <w:szCs w:val="20"/>
        </w:rPr>
      </w:pPr>
    </w:p>
    <w:p w14:paraId="1C18809E" w14:textId="77777777" w:rsidR="00D07F3B" w:rsidRPr="00BB58DE" w:rsidRDefault="00D07F3B"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ZAVAROVANJE</w:t>
      </w:r>
    </w:p>
    <w:p w14:paraId="65A33CBC"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425DD702"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BB58DE" w:rsidRDefault="006B66A8"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w:t>
      </w:r>
      <w:r w:rsidR="00D7122E" w:rsidRPr="00BB58DE">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BB58DE"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BB58DE">
        <w:rPr>
          <w:rFonts w:ascii="Arial" w:eastAsia="Arial" w:hAnsi="Arial" w:cs="Arial"/>
          <w:sz w:val="20"/>
          <w:szCs w:val="20"/>
          <w:u w:val="single"/>
        </w:rPr>
        <w:t>FINANČNO ZAVAROVANJE ZA DOBRO IZVEDBO POGODBENIH OBVEZNOSTI</w:t>
      </w:r>
    </w:p>
    <w:p w14:paraId="5B2FA141"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Naročnik bo za namen zavarovanja za dobro izvedbo pogodbenih obveznosti, zadržal znesek v višini 10% vsakega izstavljenega računa/situacije. </w:t>
      </w:r>
    </w:p>
    <w:p w14:paraId="322CC7B4" w14:textId="77777777" w:rsidR="00D7122E" w:rsidRPr="00BB58DE" w:rsidRDefault="00D7122E" w:rsidP="00D7122E">
      <w:pPr>
        <w:autoSpaceDE w:val="0"/>
        <w:autoSpaceDN w:val="0"/>
        <w:adjustRightInd w:val="0"/>
        <w:spacing w:after="0" w:line="240" w:lineRule="auto"/>
        <w:jc w:val="both"/>
        <w:rPr>
          <w:rFonts w:ascii="Arial" w:eastAsia="Arial" w:hAnsi="Arial" w:cs="Arial"/>
          <w:sz w:val="20"/>
          <w:szCs w:val="20"/>
        </w:rPr>
      </w:pPr>
      <w:r w:rsidRPr="00BB58DE">
        <w:rPr>
          <w:rFonts w:ascii="Arial" w:eastAsia="Arial" w:hAnsi="Arial" w:cs="Arial"/>
          <w:sz w:val="20"/>
          <w:szCs w:val="20"/>
        </w:rPr>
        <w:t>Naročnik lahko zadrži zadržani znesek v naslednjih primerih:</w:t>
      </w:r>
    </w:p>
    <w:p w14:paraId="7AF61F46" w14:textId="77777777" w:rsidR="00D7122E" w:rsidRPr="00BB58DE"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BB58DE">
        <w:rPr>
          <w:rFonts w:ascii="Arial" w:eastAsia="Arial" w:hAnsi="Arial" w:cs="Arial"/>
          <w:sz w:val="20"/>
          <w:szCs w:val="20"/>
        </w:rPr>
        <w:t>v primeru izvajalčevega odstopa od pogodbe pred ali med izvedbo pogodbenih obveznosti po izvajalčevi krivdi,</w:t>
      </w:r>
    </w:p>
    <w:p w14:paraId="4F1ACD4B" w14:textId="77777777" w:rsidR="00D7122E" w:rsidRPr="00BB58DE"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BB58DE">
        <w:rPr>
          <w:rFonts w:ascii="Arial" w:eastAsia="Arial" w:hAnsi="Arial" w:cs="Arial"/>
          <w:sz w:val="20"/>
          <w:szCs w:val="20"/>
        </w:rPr>
        <w:t>v primeru nekvalitetne izvedbe po pogodbi,</w:t>
      </w:r>
    </w:p>
    <w:p w14:paraId="5242A2AB" w14:textId="77777777" w:rsidR="00283227" w:rsidRPr="00BB58DE" w:rsidRDefault="00283227" w:rsidP="00737D5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BB58DE">
        <w:rPr>
          <w:rFonts w:ascii="Arial" w:eastAsia="Arial" w:hAnsi="Arial" w:cs="Arial"/>
          <w:sz w:val="20"/>
          <w:szCs w:val="20"/>
        </w:rPr>
        <w:t>v primeru nepravočasnega oz. neažurnega izvajanja pogodbenih obveznosti v po terminskem planu,</w:t>
      </w:r>
    </w:p>
    <w:p w14:paraId="61674D97" w14:textId="77777777" w:rsidR="00D7122E" w:rsidRPr="00BB58DE"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BB58DE">
        <w:rPr>
          <w:rFonts w:ascii="Arial" w:eastAsia="Arial" w:hAnsi="Arial" w:cs="Arial"/>
          <w:sz w:val="20"/>
          <w:szCs w:val="20"/>
        </w:rPr>
        <w:t>za poravnavo stroškov in škode, ki bi nastala z nepravočasno izvedbo pogodbenih obveznosti,</w:t>
      </w:r>
    </w:p>
    <w:p w14:paraId="181AAECA" w14:textId="3F6AE946" w:rsidR="00763258" w:rsidRPr="00BB58DE"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BB58DE">
        <w:rPr>
          <w:rFonts w:ascii="Arial" w:eastAsia="Arial" w:hAnsi="Arial" w:cs="Arial"/>
          <w:sz w:val="20"/>
          <w:szCs w:val="20"/>
        </w:rPr>
        <w:t>če izvajalec v roku najkasneje petnajst (15) dni po podpisu zapisnika o prevzemu del ne dostavi finančnega zavarovanja za odpravo napak v garancijskem roku</w:t>
      </w:r>
      <w:r w:rsidRPr="00BB58DE">
        <w:rPr>
          <w:rFonts w:ascii="Arial" w:eastAsia="Calibri" w:hAnsi="Arial" w:cs="Arial"/>
          <w:sz w:val="20"/>
          <w:szCs w:val="20"/>
        </w:rPr>
        <w:t>.</w:t>
      </w:r>
    </w:p>
    <w:p w14:paraId="03F6E56C" w14:textId="77777777" w:rsidR="00F86180" w:rsidRPr="00BB58DE"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BB58DE"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BB58DE">
        <w:rPr>
          <w:rFonts w:ascii="Arial" w:eastAsia="Arial" w:hAnsi="Arial" w:cs="Arial"/>
          <w:sz w:val="20"/>
          <w:szCs w:val="20"/>
          <w:u w:val="single"/>
        </w:rPr>
        <w:t>FINANČNO ZAVAROVANJE ZA ODPRAVO NAPAK V GARANCIJSKEM ROKU</w:t>
      </w:r>
    </w:p>
    <w:p w14:paraId="68F00091" w14:textId="54DFAEC6"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Izvajalec je dolžan predstavniku naročnika, najkasneje petnajst (15) dni po podpisu </w:t>
      </w:r>
      <w:r w:rsidR="003A25B7" w:rsidRPr="00BB58DE">
        <w:rPr>
          <w:rFonts w:ascii="Arial" w:eastAsia="Arial" w:hAnsi="Arial" w:cs="Arial"/>
          <w:sz w:val="20"/>
          <w:szCs w:val="20"/>
        </w:rPr>
        <w:t>primopredajnega zapisnika o prevzemu del</w:t>
      </w:r>
      <w:r w:rsidRPr="00BB58DE">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5A52B808" w14:textId="77777777" w:rsidR="00D7122E" w:rsidRPr="00BB58DE"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V kolikor v tem času ne bo predano finančno zavarovanje naročnik ne bo izplačal zadržanih sredstev.</w:t>
      </w:r>
    </w:p>
    <w:p w14:paraId="492CACB0" w14:textId="77777777" w:rsidR="00D7122E" w:rsidRPr="00BB58DE"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BB58DE" w:rsidRDefault="003A25B7" w:rsidP="00D7122E">
      <w:pPr>
        <w:autoSpaceDE w:val="0"/>
        <w:autoSpaceDN w:val="0"/>
        <w:adjustRightInd w:val="0"/>
        <w:spacing w:after="0"/>
        <w:jc w:val="both"/>
        <w:rPr>
          <w:rFonts w:ascii="Arial" w:eastAsia="Arial" w:hAnsi="Arial" w:cs="Arial"/>
          <w:sz w:val="20"/>
          <w:szCs w:val="20"/>
        </w:rPr>
      </w:pPr>
    </w:p>
    <w:p w14:paraId="37C37EA8" w14:textId="730AE465" w:rsidR="003A25B7" w:rsidRPr="00BB58DE" w:rsidRDefault="00DD1102" w:rsidP="003A25B7">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Mestna občina Velenje, Titov trg 1, 3320 Velenje </w:t>
      </w:r>
      <w:r w:rsidR="00763258" w:rsidRPr="00BB58DE">
        <w:rPr>
          <w:rFonts w:ascii="Arial" w:eastAsia="Arial" w:hAnsi="Arial" w:cs="Arial"/>
          <w:sz w:val="20"/>
          <w:szCs w:val="20"/>
        </w:rPr>
        <w:t xml:space="preserve">in Občina Šmartno ob Paki, Šmartno ob Paki 69, 3327 Šmartno ob Paki </w:t>
      </w:r>
      <w:r w:rsidR="00365850" w:rsidRPr="00BB58DE">
        <w:rPr>
          <w:rFonts w:ascii="Arial" w:eastAsia="Arial" w:hAnsi="Arial" w:cs="Arial"/>
          <w:sz w:val="20"/>
          <w:szCs w:val="20"/>
        </w:rPr>
        <w:t>pooblašča</w:t>
      </w:r>
      <w:r w:rsidR="00763258" w:rsidRPr="00BB58DE">
        <w:rPr>
          <w:rFonts w:ascii="Arial" w:eastAsia="Arial" w:hAnsi="Arial" w:cs="Arial"/>
          <w:sz w:val="20"/>
          <w:szCs w:val="20"/>
        </w:rPr>
        <w:t>ta</w:t>
      </w:r>
      <w:r w:rsidRPr="00BB58DE">
        <w:rPr>
          <w:rFonts w:ascii="Arial" w:eastAsia="Arial" w:hAnsi="Arial" w:cs="Arial"/>
          <w:sz w:val="20"/>
          <w:szCs w:val="20"/>
        </w:rPr>
        <w:t xml:space="preserve"> Občino Šoštanj, Trg svobode 12, 3325 Šoštanj</w:t>
      </w:r>
      <w:r w:rsidR="00365850" w:rsidRPr="00BB58DE">
        <w:rPr>
          <w:rFonts w:ascii="Arial" w:eastAsia="Arial" w:hAnsi="Arial" w:cs="Arial"/>
          <w:sz w:val="20"/>
          <w:szCs w:val="20"/>
        </w:rPr>
        <w:t>, da v nj</w:t>
      </w:r>
      <w:r w:rsidR="00763258" w:rsidRPr="00BB58DE">
        <w:rPr>
          <w:rFonts w:ascii="Arial" w:eastAsia="Arial" w:hAnsi="Arial" w:cs="Arial"/>
          <w:sz w:val="20"/>
          <w:szCs w:val="20"/>
        </w:rPr>
        <w:t>u</w:t>
      </w:r>
      <w:r w:rsidR="00365850" w:rsidRPr="00BB58DE">
        <w:rPr>
          <w:rFonts w:ascii="Arial" w:eastAsia="Arial" w:hAnsi="Arial" w:cs="Arial"/>
          <w:sz w:val="20"/>
          <w:szCs w:val="20"/>
        </w:rPr>
        <w:t>ne</w:t>
      </w:r>
      <w:r w:rsidR="003A25B7" w:rsidRPr="00BB58DE">
        <w:rPr>
          <w:rFonts w:ascii="Arial" w:eastAsia="Arial" w:hAnsi="Arial" w:cs="Arial"/>
          <w:sz w:val="20"/>
          <w:szCs w:val="20"/>
        </w:rPr>
        <w:t>m imenu nastopa kot upnik na finančnem zavarovanju za odpravo napak v ga</w:t>
      </w:r>
      <w:r w:rsidR="00365850" w:rsidRPr="00BB58DE">
        <w:rPr>
          <w:rFonts w:ascii="Arial" w:eastAsia="Arial" w:hAnsi="Arial" w:cs="Arial"/>
          <w:sz w:val="20"/>
          <w:szCs w:val="20"/>
        </w:rPr>
        <w:t>rancijski dobi ter jo pooblašča</w:t>
      </w:r>
      <w:r w:rsidR="00763258" w:rsidRPr="00BB58DE">
        <w:rPr>
          <w:rFonts w:ascii="Arial" w:eastAsia="Arial" w:hAnsi="Arial" w:cs="Arial"/>
          <w:sz w:val="20"/>
          <w:szCs w:val="20"/>
        </w:rPr>
        <w:t>ta</w:t>
      </w:r>
      <w:r w:rsidR="003A25B7" w:rsidRPr="00BB58DE">
        <w:rPr>
          <w:rFonts w:ascii="Arial" w:eastAsia="Arial" w:hAnsi="Arial" w:cs="Arial"/>
          <w:sz w:val="20"/>
          <w:szCs w:val="20"/>
        </w:rPr>
        <w:t xml:space="preserve">, da v </w:t>
      </w:r>
      <w:r w:rsidR="00763258" w:rsidRPr="00BB58DE">
        <w:rPr>
          <w:rFonts w:ascii="Arial" w:eastAsia="Arial" w:hAnsi="Arial" w:cs="Arial"/>
          <w:sz w:val="20"/>
          <w:szCs w:val="20"/>
        </w:rPr>
        <w:t>nju</w:t>
      </w:r>
      <w:r w:rsidR="00365850" w:rsidRPr="00BB58DE">
        <w:rPr>
          <w:rFonts w:ascii="Arial" w:eastAsia="Arial" w:hAnsi="Arial" w:cs="Arial"/>
          <w:sz w:val="20"/>
          <w:szCs w:val="20"/>
        </w:rPr>
        <w:t>nem</w:t>
      </w:r>
      <w:r w:rsidR="003A25B7" w:rsidRPr="00BB58DE">
        <w:rPr>
          <w:rFonts w:ascii="Arial" w:eastAsia="Arial" w:hAnsi="Arial" w:cs="Arial"/>
          <w:sz w:val="20"/>
          <w:szCs w:val="20"/>
        </w:rPr>
        <w:t xml:space="preserve"> imenu unovči finančno zavarovanje za odpravo napak v garancijski dobi.</w:t>
      </w:r>
    </w:p>
    <w:p w14:paraId="03E8DCF9" w14:textId="77777777" w:rsidR="00D07F3B" w:rsidRPr="00BB58DE" w:rsidRDefault="00D07F3B" w:rsidP="003A25B7">
      <w:pPr>
        <w:autoSpaceDE w:val="0"/>
        <w:autoSpaceDN w:val="0"/>
        <w:adjustRightInd w:val="0"/>
        <w:spacing w:after="0"/>
        <w:jc w:val="both"/>
        <w:rPr>
          <w:rFonts w:ascii="Arial" w:eastAsia="Arial" w:hAnsi="Arial" w:cs="Arial"/>
          <w:sz w:val="20"/>
          <w:szCs w:val="20"/>
        </w:rPr>
      </w:pPr>
    </w:p>
    <w:p w14:paraId="16A00959" w14:textId="77777777" w:rsidR="00A0268C" w:rsidRPr="00BB58DE" w:rsidRDefault="00A0268C"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BB58DE"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BB58DE">
        <w:rPr>
          <w:rFonts w:ascii="Arial" w:eastAsia="Arial" w:hAnsi="Arial" w:cs="Arial"/>
          <w:sz w:val="20"/>
          <w:szCs w:val="20"/>
          <w:u w:val="single"/>
        </w:rPr>
        <w:lastRenderedPageBreak/>
        <w:t>ZAVAROVANJE ODGOVORNOSTI ZA ŠKODO</w:t>
      </w:r>
    </w:p>
    <w:p w14:paraId="538E9259" w14:textId="1BE150D8" w:rsidR="00716CC7" w:rsidRPr="00BB58DE" w:rsidRDefault="00D7122E" w:rsidP="00716CC7">
      <w:pPr>
        <w:autoSpaceDE w:val="0"/>
        <w:autoSpaceDN w:val="0"/>
        <w:adjustRightInd w:val="0"/>
        <w:spacing w:after="0"/>
        <w:contextualSpacing/>
        <w:jc w:val="both"/>
        <w:rPr>
          <w:rFonts w:ascii="Arial" w:hAnsi="Arial" w:cs="Arial"/>
          <w:sz w:val="20"/>
          <w:szCs w:val="20"/>
        </w:rPr>
      </w:pPr>
      <w:r w:rsidRPr="00BB58DE">
        <w:rPr>
          <w:rFonts w:ascii="Arial" w:eastAsia="Arial" w:hAnsi="Arial" w:cs="Arial"/>
          <w:sz w:val="20"/>
          <w:szCs w:val="20"/>
        </w:rPr>
        <w:t>Iz</w:t>
      </w:r>
      <w:r w:rsidR="00716CC7" w:rsidRPr="00BB58DE">
        <w:rPr>
          <w:rFonts w:ascii="Arial" w:eastAsia="Arial" w:hAnsi="Arial" w:cs="Arial"/>
          <w:sz w:val="20"/>
          <w:szCs w:val="20"/>
        </w:rPr>
        <w:t xml:space="preserve">vajalec mora imeti v skladu </w:t>
      </w:r>
      <w:r w:rsidR="004638C6" w:rsidRPr="00BB58DE">
        <w:rPr>
          <w:rFonts w:ascii="Arial" w:eastAsia="Arial" w:hAnsi="Arial" w:cs="Arial"/>
          <w:sz w:val="20"/>
          <w:szCs w:val="20"/>
        </w:rPr>
        <w:t>z veljavno gradbeno zakonodajo</w:t>
      </w:r>
      <w:r w:rsidRPr="00BB58DE">
        <w:rPr>
          <w:rFonts w:ascii="Arial" w:eastAsia="Arial" w:hAnsi="Arial" w:cs="Arial"/>
          <w:sz w:val="20"/>
          <w:szCs w:val="20"/>
        </w:rPr>
        <w:t xml:space="preserve"> zavaro</w:t>
      </w:r>
      <w:r w:rsidR="00716CC7" w:rsidRPr="00BB58DE">
        <w:rPr>
          <w:rFonts w:ascii="Arial" w:eastAsia="Arial" w:hAnsi="Arial" w:cs="Arial"/>
          <w:sz w:val="20"/>
          <w:szCs w:val="20"/>
        </w:rPr>
        <w:t xml:space="preserve">vano svojo odgovornost za škodo, </w:t>
      </w:r>
      <w:r w:rsidR="00716CC7" w:rsidRPr="00BB58DE">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C5996BA" w14:textId="1771EDB0" w:rsidR="0071758C" w:rsidRPr="00BB58DE" w:rsidRDefault="0071758C" w:rsidP="00D7122E">
      <w:pPr>
        <w:autoSpaceDE w:val="0"/>
        <w:autoSpaceDN w:val="0"/>
        <w:adjustRightInd w:val="0"/>
        <w:spacing w:after="0"/>
        <w:contextualSpacing/>
        <w:jc w:val="both"/>
        <w:rPr>
          <w:rFonts w:ascii="Arial" w:eastAsia="Arial" w:hAnsi="Arial" w:cs="Arial"/>
          <w:sz w:val="20"/>
          <w:szCs w:val="20"/>
        </w:rPr>
      </w:pPr>
    </w:p>
    <w:p w14:paraId="08B83961" w14:textId="77777777" w:rsidR="00D07F3B" w:rsidRPr="00BB58DE" w:rsidRDefault="00D07F3B"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JAMSTVA IN GARANCIJSKE OBVEZNOSTI IZVAJALCA</w:t>
      </w:r>
    </w:p>
    <w:p w14:paraId="5E43D279"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6AEE4DE3"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Prav tako mora </w:t>
      </w:r>
      <w:r w:rsidR="006B66A8" w:rsidRPr="00BB58DE">
        <w:rPr>
          <w:rFonts w:ascii="Arial" w:eastAsia="Arial" w:hAnsi="Arial" w:cs="Arial"/>
          <w:sz w:val="20"/>
          <w:szCs w:val="20"/>
        </w:rPr>
        <w:t>izvajalec</w:t>
      </w:r>
      <w:r w:rsidRPr="00BB58DE">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BB58DE"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BB58DE" w:rsidRDefault="00283227" w:rsidP="00283227">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BB58DE"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BB58DE"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1E7DF9CF" w:rsidR="00241289" w:rsidRPr="00BB58DE" w:rsidRDefault="00241289" w:rsidP="00D7122E">
      <w:pPr>
        <w:autoSpaceDE w:val="0"/>
        <w:autoSpaceDN w:val="0"/>
        <w:adjustRightInd w:val="0"/>
        <w:spacing w:after="0"/>
        <w:contextualSpacing/>
        <w:jc w:val="both"/>
        <w:rPr>
          <w:rFonts w:ascii="Arial" w:eastAsia="Arial" w:hAnsi="Arial" w:cs="Arial"/>
          <w:sz w:val="20"/>
          <w:szCs w:val="20"/>
        </w:rPr>
      </w:pPr>
    </w:p>
    <w:p w14:paraId="61E53D2F" w14:textId="77777777" w:rsidR="00D07F3B" w:rsidRPr="00BB58DE" w:rsidRDefault="00D07F3B"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PODIZVAJALCI</w:t>
      </w:r>
    </w:p>
    <w:p w14:paraId="6C2EB97D"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578ED3C4"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BB58DE"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BB58DE" w:rsidRDefault="00D7122E" w:rsidP="00737D5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podatke o podizvajalcu (naziv, polni naslov, matična številka, davčna številka in transakcijski račun),</w:t>
      </w:r>
    </w:p>
    <w:p w14:paraId="7891121C" w14:textId="77777777" w:rsidR="00D7122E" w:rsidRPr="00BB58DE"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podatke o vrsti del, ki jih bo izvedel podizvajalec,</w:t>
      </w:r>
    </w:p>
    <w:p w14:paraId="7070A1EC" w14:textId="77777777" w:rsidR="00D7122E" w:rsidRPr="00BB58DE"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podatke o predmetu, količini in vrednosti del in rok izvedbe teh del,</w:t>
      </w:r>
    </w:p>
    <w:p w14:paraId="2C00CE5A" w14:textId="77777777" w:rsidR="00D7122E" w:rsidRPr="00BB58DE"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morebitno zahtevo podizvajalca za neposredno plačilo.</w:t>
      </w:r>
    </w:p>
    <w:p w14:paraId="2F01058D"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 xml:space="preserve">Izvajalec se obvezuje, da se bo z aneksom iz prejšnjega odstavka tega člena zavezal, da bo pogodbe o odstopu terjatev po tej pogodbi sklepal samo s soglasjem naročnika. </w:t>
      </w:r>
    </w:p>
    <w:p w14:paraId="1B1F6AF6" w14:textId="77777777" w:rsidR="00B428E0" w:rsidRPr="00BB58DE" w:rsidRDefault="00B428E0" w:rsidP="00D7122E">
      <w:pPr>
        <w:autoSpaceDE w:val="0"/>
        <w:autoSpaceDN w:val="0"/>
        <w:adjustRightInd w:val="0"/>
        <w:spacing w:after="0"/>
        <w:jc w:val="both"/>
        <w:rPr>
          <w:rFonts w:ascii="Arial" w:eastAsia="Arial" w:hAnsi="Arial" w:cs="Arial"/>
          <w:sz w:val="20"/>
          <w:szCs w:val="20"/>
        </w:rPr>
      </w:pPr>
    </w:p>
    <w:p w14:paraId="64DC96D8" w14:textId="77777777" w:rsidR="00D7122E" w:rsidRPr="00BB58DE" w:rsidRDefault="00D7122E" w:rsidP="00D7122E">
      <w:pPr>
        <w:spacing w:after="0" w:line="240" w:lineRule="auto"/>
        <w:ind w:left="720"/>
        <w:jc w:val="center"/>
        <w:rPr>
          <w:rFonts w:ascii="Arial" w:eastAsia="Calibri" w:hAnsi="Arial" w:cs="Arial"/>
          <w:sz w:val="20"/>
          <w:szCs w:val="20"/>
        </w:rPr>
      </w:pPr>
      <w:r w:rsidRPr="00BB58DE">
        <w:rPr>
          <w:rFonts w:ascii="Arial" w:eastAsia="Calibri" w:hAnsi="Arial" w:cs="Arial"/>
          <w:sz w:val="20"/>
          <w:szCs w:val="20"/>
        </w:rPr>
        <w:t>15.a člen</w:t>
      </w:r>
    </w:p>
    <w:p w14:paraId="7D93D447"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BB58DE" w:rsidRPr="00BB58DE"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BB58DE" w:rsidRDefault="00D7122E" w:rsidP="008F3F03">
            <w:pPr>
              <w:spacing w:line="276" w:lineRule="auto"/>
              <w:jc w:val="both"/>
              <w:textAlignment w:val="center"/>
              <w:rPr>
                <w:rFonts w:ascii="Arial" w:eastAsia="Calibri" w:hAnsi="Arial" w:cs="Arial"/>
                <w:b/>
                <w:sz w:val="20"/>
                <w:szCs w:val="20"/>
              </w:rPr>
            </w:pPr>
            <w:r w:rsidRPr="00BB58DE">
              <w:rPr>
                <w:rFonts w:ascii="Arial" w:eastAsia="Calibri" w:hAnsi="Arial" w:cs="Arial"/>
                <w:position w:val="-2"/>
                <w:sz w:val="20"/>
                <w:szCs w:val="20"/>
              </w:rPr>
              <w:t>Podatki o podizvajalcu</w:t>
            </w:r>
          </w:p>
          <w:p w14:paraId="4EDD93FE" w14:textId="77777777" w:rsidR="00D7122E" w:rsidRPr="00BB58DE" w:rsidRDefault="00D7122E" w:rsidP="008F3F03">
            <w:pPr>
              <w:spacing w:line="276" w:lineRule="auto"/>
              <w:jc w:val="both"/>
              <w:textAlignment w:val="center"/>
              <w:rPr>
                <w:rFonts w:ascii="Arial" w:eastAsia="Calibri" w:hAnsi="Arial" w:cs="Arial"/>
                <w:b/>
                <w:sz w:val="20"/>
                <w:szCs w:val="20"/>
              </w:rPr>
            </w:pPr>
            <w:r w:rsidRPr="00BB58DE">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BB58DE" w:rsidRDefault="00D7122E" w:rsidP="008F3F03">
            <w:pPr>
              <w:spacing w:line="276" w:lineRule="auto"/>
              <w:jc w:val="both"/>
              <w:textAlignment w:val="center"/>
              <w:rPr>
                <w:rFonts w:ascii="Arial" w:eastAsia="Calibri" w:hAnsi="Arial" w:cs="Arial"/>
                <w:b/>
                <w:sz w:val="20"/>
                <w:szCs w:val="20"/>
              </w:rPr>
            </w:pPr>
            <w:r w:rsidRPr="00BB58DE">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BB58DE" w:rsidRDefault="00D7122E" w:rsidP="008F3F03">
            <w:pPr>
              <w:spacing w:line="276" w:lineRule="auto"/>
              <w:jc w:val="both"/>
              <w:textAlignment w:val="center"/>
              <w:rPr>
                <w:rFonts w:ascii="Arial" w:eastAsia="Calibri" w:hAnsi="Arial" w:cs="Arial"/>
                <w:b/>
                <w:sz w:val="20"/>
                <w:szCs w:val="20"/>
              </w:rPr>
            </w:pPr>
            <w:r w:rsidRPr="00BB58DE">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BB58DE" w:rsidRDefault="00D7122E" w:rsidP="008F3F03">
            <w:pPr>
              <w:spacing w:line="276" w:lineRule="auto"/>
              <w:jc w:val="both"/>
              <w:textAlignment w:val="center"/>
              <w:rPr>
                <w:rFonts w:ascii="Arial" w:eastAsia="Calibri" w:hAnsi="Arial" w:cs="Arial"/>
                <w:position w:val="-2"/>
                <w:sz w:val="20"/>
                <w:szCs w:val="20"/>
              </w:rPr>
            </w:pPr>
            <w:r w:rsidRPr="00BB58DE">
              <w:rPr>
                <w:rFonts w:ascii="Arial" w:eastAsia="Calibri" w:hAnsi="Arial" w:cs="Arial"/>
                <w:position w:val="-2"/>
                <w:sz w:val="20"/>
                <w:szCs w:val="20"/>
              </w:rPr>
              <w:t>Zahtevano je neposredno plačilo</w:t>
            </w:r>
          </w:p>
        </w:tc>
      </w:tr>
      <w:tr w:rsidR="00D7122E" w:rsidRPr="00BB58DE"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BB58DE" w:rsidRDefault="00D7122E" w:rsidP="008F3F03">
            <w:pPr>
              <w:spacing w:line="276" w:lineRule="auto"/>
              <w:jc w:val="both"/>
              <w:rPr>
                <w:rFonts w:ascii="Arial" w:eastAsia="Calibri" w:hAnsi="Arial" w:cs="Arial"/>
                <w:b/>
                <w:sz w:val="20"/>
                <w:szCs w:val="20"/>
              </w:rPr>
            </w:pPr>
          </w:p>
          <w:p w14:paraId="78B6D900" w14:textId="77777777" w:rsidR="00D7122E" w:rsidRPr="00BB58DE" w:rsidRDefault="00D7122E" w:rsidP="008F3F03">
            <w:pPr>
              <w:spacing w:line="276" w:lineRule="auto"/>
              <w:jc w:val="both"/>
              <w:rPr>
                <w:rFonts w:ascii="Arial" w:eastAsia="Calibri" w:hAnsi="Arial" w:cs="Arial"/>
                <w:b/>
                <w:sz w:val="20"/>
                <w:szCs w:val="20"/>
              </w:rPr>
            </w:pPr>
          </w:p>
          <w:p w14:paraId="19AFC013" w14:textId="77777777" w:rsidR="00D7122E" w:rsidRPr="00BB58DE" w:rsidRDefault="00D7122E" w:rsidP="008F3F03">
            <w:pPr>
              <w:spacing w:line="276" w:lineRule="auto"/>
              <w:jc w:val="both"/>
              <w:rPr>
                <w:rFonts w:ascii="Arial" w:eastAsia="Calibri" w:hAnsi="Arial" w:cs="Arial"/>
                <w:b/>
                <w:sz w:val="20"/>
                <w:szCs w:val="20"/>
              </w:rPr>
            </w:pPr>
          </w:p>
          <w:p w14:paraId="0668621C" w14:textId="77777777" w:rsidR="00D7122E" w:rsidRPr="00BB58DE"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BB58DE"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BB58DE"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BB58DE" w:rsidRDefault="00D7122E" w:rsidP="008F3F03">
            <w:pPr>
              <w:jc w:val="both"/>
              <w:rPr>
                <w:rFonts w:ascii="Arial" w:eastAsia="Calibri" w:hAnsi="Arial" w:cs="Arial"/>
                <w:sz w:val="20"/>
                <w:szCs w:val="20"/>
              </w:rPr>
            </w:pPr>
            <w:r w:rsidRPr="00BB58DE">
              <w:rPr>
                <w:rFonts w:ascii="Arial" w:eastAsia="Calibri" w:hAnsi="Arial" w:cs="Arial"/>
                <w:sz w:val="20"/>
                <w:szCs w:val="20"/>
              </w:rPr>
              <w:t>DA/NE</w:t>
            </w:r>
          </w:p>
        </w:tc>
      </w:tr>
    </w:tbl>
    <w:p w14:paraId="610E1B90"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40131F" w14:textId="77777777" w:rsidR="003B5496" w:rsidRPr="00BB58DE" w:rsidRDefault="003B5496" w:rsidP="00D7122E">
      <w:pPr>
        <w:autoSpaceDE w:val="0"/>
        <w:autoSpaceDN w:val="0"/>
        <w:adjustRightInd w:val="0"/>
        <w:spacing w:after="0"/>
        <w:contextualSpacing/>
        <w:jc w:val="both"/>
        <w:rPr>
          <w:rFonts w:ascii="Arial" w:eastAsia="Arial" w:hAnsi="Arial" w:cs="Arial"/>
          <w:sz w:val="20"/>
          <w:szCs w:val="20"/>
        </w:rPr>
      </w:pPr>
    </w:p>
    <w:p w14:paraId="247039C8" w14:textId="4534EB9F"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BB58DE"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BB58DE"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BB58DE"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glavni izvajalec svojemu računu ali situaciji priloži račun ali situacijo podizvajalca, ki ga je predhodno potrdil.</w:t>
      </w:r>
    </w:p>
    <w:p w14:paraId="61FD5951" w14:textId="77777777" w:rsidR="00D07F3B" w:rsidRPr="00BB58DE" w:rsidRDefault="00D07F3B" w:rsidP="00D7122E">
      <w:pPr>
        <w:autoSpaceDE w:val="0"/>
        <w:autoSpaceDN w:val="0"/>
        <w:adjustRightInd w:val="0"/>
        <w:spacing w:after="0"/>
        <w:jc w:val="both"/>
        <w:rPr>
          <w:rFonts w:ascii="Arial" w:eastAsia="Arial" w:hAnsi="Arial" w:cs="Arial"/>
          <w:sz w:val="20"/>
          <w:szCs w:val="20"/>
        </w:rPr>
      </w:pPr>
    </w:p>
    <w:p w14:paraId="368BA7C3" w14:textId="37A221F4"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Zgolj ob izpolnitvi vseh pogojev iz predhodnega odstavka, je naročnik</w:t>
      </w:r>
      <w:r w:rsidR="00C00E6F" w:rsidRPr="00BB58DE">
        <w:rPr>
          <w:rFonts w:ascii="Arial" w:eastAsia="Arial" w:hAnsi="Arial" w:cs="Arial"/>
          <w:sz w:val="20"/>
          <w:szCs w:val="20"/>
        </w:rPr>
        <w:t xml:space="preserve"> oz. koordinator</w:t>
      </w:r>
      <w:r w:rsidRPr="00BB58DE">
        <w:rPr>
          <w:rFonts w:ascii="Arial" w:eastAsia="Arial" w:hAnsi="Arial" w:cs="Arial"/>
          <w:sz w:val="20"/>
          <w:szCs w:val="20"/>
        </w:rPr>
        <w:t xml:space="preserve"> obvezan izvršiti neposredno plačilo podizvajalcu. </w:t>
      </w:r>
    </w:p>
    <w:p w14:paraId="26AFC6AC"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Plačila podizvajalcem se izvedejo v rokih in na enak način k</w:t>
      </w:r>
      <w:r w:rsidR="00B42E32" w:rsidRPr="00BB58DE">
        <w:rPr>
          <w:rFonts w:ascii="Arial" w:eastAsia="Arial" w:hAnsi="Arial" w:cs="Arial"/>
          <w:sz w:val="20"/>
          <w:szCs w:val="20"/>
        </w:rPr>
        <w:t xml:space="preserve">ot velja za plačila izvajalcu. </w:t>
      </w:r>
      <w:r w:rsidR="00C00E6F" w:rsidRPr="00BB58DE">
        <w:rPr>
          <w:rFonts w:ascii="Arial" w:eastAsia="Arial" w:hAnsi="Arial" w:cs="Arial"/>
          <w:sz w:val="20"/>
          <w:szCs w:val="20"/>
        </w:rPr>
        <w:t xml:space="preserve">Koordinator </w:t>
      </w:r>
      <w:r w:rsidRPr="00BB58DE">
        <w:rPr>
          <w:rFonts w:ascii="Arial" w:eastAsia="Arial" w:hAnsi="Arial" w:cs="Arial"/>
          <w:sz w:val="20"/>
          <w:szCs w:val="20"/>
        </w:rPr>
        <w:t>o izvedenem plačilu obvesti izvajalca na e-naslov: ________________________________.</w:t>
      </w:r>
    </w:p>
    <w:p w14:paraId="3D54E3D6" w14:textId="77777777" w:rsidR="00255D19" w:rsidRPr="00BB58DE"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 mora med izvajanjem javnega naročila naročnika</w:t>
      </w:r>
      <w:r w:rsidR="00C00E6F" w:rsidRPr="00BB58DE">
        <w:rPr>
          <w:rFonts w:ascii="Arial" w:eastAsia="Arial" w:hAnsi="Arial" w:cs="Arial"/>
          <w:sz w:val="20"/>
          <w:szCs w:val="20"/>
        </w:rPr>
        <w:t xml:space="preserve"> in koordinatorja</w:t>
      </w:r>
      <w:r w:rsidRPr="00BB58DE">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BB58DE"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B1B4301" w14:textId="77777777" w:rsidR="00A0268C" w:rsidRPr="00BB58DE" w:rsidRDefault="00A0268C" w:rsidP="00D7122E">
      <w:pPr>
        <w:autoSpaceDE w:val="0"/>
        <w:autoSpaceDN w:val="0"/>
        <w:adjustRightInd w:val="0"/>
        <w:spacing w:after="0"/>
        <w:jc w:val="both"/>
        <w:rPr>
          <w:rFonts w:ascii="Arial" w:eastAsia="Arial" w:hAnsi="Arial" w:cs="Arial"/>
          <w:sz w:val="20"/>
          <w:szCs w:val="20"/>
        </w:rPr>
      </w:pPr>
    </w:p>
    <w:p w14:paraId="672FF30E" w14:textId="0A7CA6E5"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BB58DE">
        <w:rPr>
          <w:rFonts w:ascii="Arial" w:eastAsia="Calibri" w:hAnsi="Arial" w:cs="Arial"/>
          <w:sz w:val="20"/>
          <w:szCs w:val="20"/>
        </w:rPr>
        <w:t xml:space="preserve"> </w:t>
      </w:r>
      <w:r w:rsidRPr="00BB58DE">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BB58DE" w:rsidRDefault="00D7122E" w:rsidP="00D7122E">
      <w:pPr>
        <w:autoSpaceDE w:val="0"/>
        <w:autoSpaceDN w:val="0"/>
        <w:adjustRightInd w:val="0"/>
        <w:spacing w:after="0"/>
        <w:jc w:val="both"/>
        <w:rPr>
          <w:rFonts w:ascii="Arial" w:eastAsia="Arial" w:hAnsi="Arial" w:cs="Arial"/>
          <w:b/>
          <w:i/>
          <w:sz w:val="20"/>
          <w:szCs w:val="20"/>
        </w:rPr>
      </w:pPr>
      <w:r w:rsidRPr="00BB58DE">
        <w:rPr>
          <w:rFonts w:ascii="Arial" w:eastAsia="Arial" w:hAnsi="Arial" w:cs="Arial"/>
          <w:b/>
          <w:i/>
          <w:sz w:val="20"/>
          <w:szCs w:val="20"/>
        </w:rPr>
        <w:t>(selektivna uporaba člena v pogodbi)</w:t>
      </w:r>
    </w:p>
    <w:p w14:paraId="600A0598" w14:textId="272A565E" w:rsidR="00241289" w:rsidRPr="00BB58DE" w:rsidRDefault="00241289" w:rsidP="00D7122E">
      <w:pPr>
        <w:autoSpaceDE w:val="0"/>
        <w:autoSpaceDN w:val="0"/>
        <w:adjustRightInd w:val="0"/>
        <w:spacing w:after="0"/>
        <w:jc w:val="both"/>
        <w:rPr>
          <w:rFonts w:ascii="Arial" w:eastAsia="Arial" w:hAnsi="Arial" w:cs="Arial"/>
          <w:b/>
          <w:i/>
          <w:sz w:val="20"/>
          <w:szCs w:val="20"/>
        </w:rPr>
      </w:pPr>
    </w:p>
    <w:p w14:paraId="1E402047" w14:textId="77777777" w:rsidR="003B5496" w:rsidRPr="00BB58DE" w:rsidRDefault="003B5496" w:rsidP="00D7122E">
      <w:pPr>
        <w:autoSpaceDE w:val="0"/>
        <w:autoSpaceDN w:val="0"/>
        <w:adjustRightInd w:val="0"/>
        <w:spacing w:after="0"/>
        <w:jc w:val="both"/>
        <w:rPr>
          <w:rFonts w:ascii="Arial" w:eastAsia="Arial" w:hAnsi="Arial" w:cs="Arial"/>
          <w:b/>
          <w:i/>
          <w:sz w:val="20"/>
          <w:szCs w:val="20"/>
        </w:rPr>
      </w:pPr>
    </w:p>
    <w:p w14:paraId="7B858C94"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PREDSTAVNIKI STRANK NA GRADBIŠČU</w:t>
      </w:r>
    </w:p>
    <w:p w14:paraId="4D6F0D57"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385F9AF2"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BB58DE" w:rsidRDefault="00C00E6F" w:rsidP="00C00E6F">
      <w:pPr>
        <w:numPr>
          <w:ilvl w:val="12"/>
          <w:numId w:val="0"/>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Predstavnik naročnika:</w:t>
      </w:r>
    </w:p>
    <w:p w14:paraId="2493EE55" w14:textId="77777777" w:rsidR="00567F14" w:rsidRPr="00BB58DE" w:rsidRDefault="00C00E6F" w:rsidP="00737D55">
      <w:pPr>
        <w:numPr>
          <w:ilvl w:val="0"/>
          <w:numId w:val="37"/>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za Mestno občino Velenje: </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 xml:space="preserve">Anton Brodnik, </w:t>
      </w:r>
      <w:r w:rsidR="00E5501C" w:rsidRPr="00BB58DE">
        <w:rPr>
          <w:rFonts w:ascii="Arial" w:eastAsia="Times New Roman" w:hAnsi="Arial" w:cs="Arial"/>
          <w:sz w:val="20"/>
          <w:szCs w:val="20"/>
          <w:lang w:eastAsia="sl-SI"/>
        </w:rPr>
        <w:t xml:space="preserve">Janez </w:t>
      </w:r>
      <w:proofErr w:type="spellStart"/>
      <w:r w:rsidR="00E5501C" w:rsidRPr="00BB58DE">
        <w:rPr>
          <w:rFonts w:ascii="Arial" w:eastAsia="Times New Roman" w:hAnsi="Arial" w:cs="Arial"/>
          <w:sz w:val="20"/>
          <w:szCs w:val="20"/>
          <w:lang w:eastAsia="sl-SI"/>
        </w:rPr>
        <w:t>Vranc</w:t>
      </w:r>
      <w:proofErr w:type="spellEnd"/>
      <w:r w:rsidR="00567F14" w:rsidRPr="00BB58DE">
        <w:rPr>
          <w:rFonts w:ascii="Arial" w:eastAsia="Times New Roman" w:hAnsi="Arial" w:cs="Arial"/>
          <w:sz w:val="20"/>
          <w:szCs w:val="20"/>
          <w:lang w:eastAsia="sl-SI"/>
        </w:rPr>
        <w:t xml:space="preserve">, Gašper </w:t>
      </w:r>
    </w:p>
    <w:p w14:paraId="78EAAF6D" w14:textId="3F1F0873" w:rsidR="00C00E6F" w:rsidRPr="00BB58DE" w:rsidRDefault="00567F14" w:rsidP="00567F14">
      <w:pPr>
        <w:spacing w:after="0" w:line="240" w:lineRule="auto"/>
        <w:ind w:left="4260" w:firstLine="696"/>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Koprivnikar</w:t>
      </w:r>
    </w:p>
    <w:p w14:paraId="5E58F11E" w14:textId="77777777" w:rsidR="00C00E6F" w:rsidRPr="00BB58DE" w:rsidRDefault="00C00E6F" w:rsidP="00737D55">
      <w:pPr>
        <w:numPr>
          <w:ilvl w:val="0"/>
          <w:numId w:val="37"/>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za Občino Šoštanj:</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 xml:space="preserve">Viktor </w:t>
      </w:r>
      <w:proofErr w:type="spellStart"/>
      <w:r w:rsidRPr="00BB58DE">
        <w:rPr>
          <w:rFonts w:ascii="Arial" w:eastAsia="Times New Roman" w:hAnsi="Arial" w:cs="Arial"/>
          <w:sz w:val="20"/>
          <w:szCs w:val="20"/>
          <w:lang w:eastAsia="sl-SI"/>
        </w:rPr>
        <w:t>Drev</w:t>
      </w:r>
      <w:proofErr w:type="spellEnd"/>
      <w:r w:rsidRPr="00BB58DE">
        <w:rPr>
          <w:rFonts w:ascii="Arial" w:eastAsia="Times New Roman" w:hAnsi="Arial" w:cs="Arial"/>
          <w:sz w:val="20"/>
          <w:szCs w:val="20"/>
          <w:lang w:eastAsia="sl-SI"/>
        </w:rPr>
        <w:t>, Simon Usar</w:t>
      </w:r>
    </w:p>
    <w:p w14:paraId="7EB14F5F" w14:textId="1C8BEEE2" w:rsidR="00567F14" w:rsidRPr="00BB58DE" w:rsidRDefault="00567F14" w:rsidP="00737D55">
      <w:pPr>
        <w:numPr>
          <w:ilvl w:val="0"/>
          <w:numId w:val="37"/>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za Občino Šmartno ob Paki:</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Janko Kopušar, Drago Kovač</w:t>
      </w:r>
    </w:p>
    <w:p w14:paraId="62AD4A17" w14:textId="77777777" w:rsidR="00E5501C" w:rsidRPr="00BB58DE" w:rsidRDefault="00E5501C" w:rsidP="00D7122E">
      <w:pPr>
        <w:numPr>
          <w:ilvl w:val="12"/>
          <w:numId w:val="0"/>
        </w:numPr>
        <w:spacing w:after="0" w:line="240" w:lineRule="auto"/>
        <w:jc w:val="both"/>
        <w:rPr>
          <w:rFonts w:ascii="Arial" w:eastAsia="Times New Roman" w:hAnsi="Arial" w:cs="Arial"/>
          <w:sz w:val="20"/>
          <w:szCs w:val="20"/>
          <w:lang w:eastAsia="sl-SI"/>
        </w:rPr>
      </w:pPr>
    </w:p>
    <w:p w14:paraId="1E8E2200" w14:textId="1CCEB50C" w:rsidR="00E5501C" w:rsidRPr="00BB58DE" w:rsidRDefault="00E5501C" w:rsidP="00E5501C">
      <w:pPr>
        <w:numPr>
          <w:ilvl w:val="12"/>
          <w:numId w:val="0"/>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Predstavnik</w:t>
      </w:r>
      <w:r w:rsidR="00DD1102" w:rsidRPr="00BB58DE">
        <w:rPr>
          <w:rFonts w:ascii="Arial" w:eastAsia="Times New Roman" w:hAnsi="Arial" w:cs="Arial"/>
          <w:sz w:val="20"/>
          <w:szCs w:val="20"/>
          <w:lang w:eastAsia="sl-SI"/>
        </w:rPr>
        <w:t>a</w:t>
      </w:r>
      <w:r w:rsidRPr="00BB58DE">
        <w:rPr>
          <w:rFonts w:ascii="Arial" w:eastAsia="Times New Roman" w:hAnsi="Arial" w:cs="Arial"/>
          <w:sz w:val="20"/>
          <w:szCs w:val="20"/>
          <w:lang w:eastAsia="sl-SI"/>
        </w:rPr>
        <w:t xml:space="preserve"> koordinatorja: </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Ervin Miklavžina</w:t>
      </w:r>
      <w:r w:rsidR="00DD1102" w:rsidRPr="00BB58DE">
        <w:rPr>
          <w:rFonts w:ascii="Arial" w:eastAsia="Times New Roman" w:hAnsi="Arial" w:cs="Arial"/>
          <w:sz w:val="20"/>
          <w:szCs w:val="20"/>
          <w:lang w:eastAsia="sl-SI"/>
        </w:rPr>
        <w:t xml:space="preserve">, Primož </w:t>
      </w:r>
      <w:proofErr w:type="spellStart"/>
      <w:r w:rsidR="00DD1102" w:rsidRPr="00BB58DE">
        <w:rPr>
          <w:rFonts w:ascii="Arial" w:eastAsia="Times New Roman" w:hAnsi="Arial" w:cs="Arial"/>
          <w:sz w:val="20"/>
          <w:szCs w:val="20"/>
          <w:lang w:eastAsia="sl-SI"/>
        </w:rPr>
        <w:t>Rošer</w:t>
      </w:r>
      <w:proofErr w:type="spellEnd"/>
    </w:p>
    <w:p w14:paraId="4E5C22C7" w14:textId="577FF67B" w:rsidR="00E5501C" w:rsidRPr="00BB58DE"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BB58DE" w:rsidRDefault="00D7122E" w:rsidP="00D7122E">
      <w:pPr>
        <w:numPr>
          <w:ilvl w:val="12"/>
          <w:numId w:val="0"/>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Nadzornik:</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_____________________________</w:t>
      </w:r>
    </w:p>
    <w:p w14:paraId="5DE0EC4A" w14:textId="7396FAA4" w:rsidR="00D7122E" w:rsidRPr="00BB58DE" w:rsidRDefault="00800747" w:rsidP="00D7122E">
      <w:pPr>
        <w:numPr>
          <w:ilvl w:val="12"/>
          <w:numId w:val="0"/>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Vodja nadzora</w:t>
      </w:r>
      <w:r w:rsidR="00D7122E" w:rsidRPr="00BB58DE">
        <w:rPr>
          <w:rFonts w:ascii="Arial" w:eastAsia="Times New Roman" w:hAnsi="Arial" w:cs="Arial"/>
          <w:sz w:val="20"/>
          <w:szCs w:val="20"/>
          <w:lang w:eastAsia="sl-SI"/>
        </w:rPr>
        <w:t xml:space="preserve">:  </w:t>
      </w:r>
      <w:r w:rsidR="00D7122E" w:rsidRPr="00BB58DE">
        <w:rPr>
          <w:rFonts w:ascii="Arial" w:eastAsia="Times New Roman" w:hAnsi="Arial" w:cs="Arial"/>
          <w:sz w:val="20"/>
          <w:szCs w:val="20"/>
          <w:lang w:eastAsia="sl-SI"/>
        </w:rPr>
        <w:tab/>
      </w:r>
      <w:r w:rsidR="00D7122E" w:rsidRPr="00BB58DE">
        <w:rPr>
          <w:rFonts w:ascii="Arial" w:eastAsia="Times New Roman" w:hAnsi="Arial" w:cs="Arial"/>
          <w:sz w:val="20"/>
          <w:szCs w:val="20"/>
          <w:lang w:eastAsia="sl-SI"/>
        </w:rPr>
        <w:tab/>
      </w:r>
      <w:r w:rsidR="00D7122E" w:rsidRPr="00BB58DE">
        <w:rPr>
          <w:rFonts w:ascii="Arial" w:eastAsia="Times New Roman" w:hAnsi="Arial" w:cs="Arial"/>
          <w:sz w:val="20"/>
          <w:szCs w:val="20"/>
          <w:lang w:eastAsia="sl-SI"/>
        </w:rPr>
        <w:tab/>
      </w:r>
      <w:r w:rsidR="00D7122E" w:rsidRPr="00BB58DE">
        <w:rPr>
          <w:rFonts w:ascii="Arial" w:eastAsia="Times New Roman" w:hAnsi="Arial" w:cs="Arial"/>
          <w:sz w:val="20"/>
          <w:szCs w:val="20"/>
          <w:lang w:eastAsia="sl-SI"/>
        </w:rPr>
        <w:tab/>
      </w:r>
      <w:r w:rsidR="00D7122E" w:rsidRPr="00BB58DE">
        <w:rPr>
          <w:rFonts w:ascii="Arial" w:eastAsia="Times New Roman" w:hAnsi="Arial" w:cs="Arial"/>
          <w:sz w:val="20"/>
          <w:szCs w:val="20"/>
          <w:lang w:eastAsia="sl-SI"/>
        </w:rPr>
        <w:tab/>
        <w:t>_____________________________</w:t>
      </w:r>
    </w:p>
    <w:p w14:paraId="18D5AE4C" w14:textId="77777777" w:rsidR="00D7122E" w:rsidRPr="00BB58DE"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2ECA0DD0" w:rsidR="00C56FAD" w:rsidRPr="00BB58DE" w:rsidRDefault="00C56FAD" w:rsidP="00D7122E">
      <w:pPr>
        <w:numPr>
          <w:ilvl w:val="12"/>
          <w:numId w:val="0"/>
        </w:numPr>
        <w:spacing w:after="0" w:line="240" w:lineRule="auto"/>
        <w:jc w:val="both"/>
        <w:rPr>
          <w:rFonts w:ascii="Arial" w:eastAsia="Times New Roman" w:hAnsi="Arial" w:cs="Arial"/>
          <w:sz w:val="20"/>
          <w:szCs w:val="20"/>
          <w:lang w:eastAsia="sl-SI"/>
        </w:rPr>
      </w:pPr>
    </w:p>
    <w:p w14:paraId="1880B88F" w14:textId="77777777" w:rsidR="00ED6AB2" w:rsidRPr="00BB58DE" w:rsidRDefault="00ED6AB2"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BB58DE" w:rsidRDefault="00C00E6F" w:rsidP="00C00E6F">
      <w:pPr>
        <w:numPr>
          <w:ilvl w:val="12"/>
          <w:numId w:val="0"/>
        </w:num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Skrbniki pogodbe</w:t>
      </w:r>
    </w:p>
    <w:p w14:paraId="06D17A0D" w14:textId="38AE3D7D" w:rsidR="00C00E6F" w:rsidRPr="00BB58DE"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za koordinatorja:</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 xml:space="preserve"> _____________________________</w:t>
      </w:r>
    </w:p>
    <w:p w14:paraId="2D440C21" w14:textId="244E961B" w:rsidR="00C00E6F" w:rsidRPr="00BB58DE"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za Mestno občino Velenje: </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00E5501C" w:rsidRPr="00BB58DE">
        <w:rPr>
          <w:rFonts w:ascii="Arial" w:eastAsia="Times New Roman" w:hAnsi="Arial" w:cs="Arial"/>
          <w:sz w:val="20"/>
          <w:szCs w:val="20"/>
          <w:lang w:eastAsia="sl-SI"/>
        </w:rPr>
        <w:t xml:space="preserve">Janez </w:t>
      </w:r>
      <w:proofErr w:type="spellStart"/>
      <w:r w:rsidR="00E5501C" w:rsidRPr="00BB58DE">
        <w:rPr>
          <w:rFonts w:ascii="Arial" w:eastAsia="Times New Roman" w:hAnsi="Arial" w:cs="Arial"/>
          <w:sz w:val="20"/>
          <w:szCs w:val="20"/>
          <w:lang w:eastAsia="sl-SI"/>
        </w:rPr>
        <w:t>Vranc</w:t>
      </w:r>
      <w:proofErr w:type="spellEnd"/>
    </w:p>
    <w:p w14:paraId="26922BCD" w14:textId="77777777" w:rsidR="00C00E6F" w:rsidRPr="00BB58DE"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za Občino Šoštanj:</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Simon Usar</w:t>
      </w:r>
    </w:p>
    <w:p w14:paraId="7777DE38" w14:textId="5947C874" w:rsidR="00567F14" w:rsidRPr="00BB58DE" w:rsidRDefault="00567F14" w:rsidP="00737D55">
      <w:pPr>
        <w:numPr>
          <w:ilvl w:val="0"/>
          <w:numId w:val="38"/>
        </w:num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za Občino Šmartno ob Paki:</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Drago Kovač</w:t>
      </w:r>
    </w:p>
    <w:p w14:paraId="430E4758" w14:textId="6A98AAFC" w:rsidR="0071758C" w:rsidRPr="00BB58DE" w:rsidRDefault="0071758C" w:rsidP="00C77C88">
      <w:pPr>
        <w:numPr>
          <w:ilvl w:val="12"/>
          <w:numId w:val="0"/>
        </w:numPr>
        <w:spacing w:after="0" w:line="240" w:lineRule="auto"/>
        <w:jc w:val="both"/>
        <w:rPr>
          <w:rFonts w:ascii="Arial" w:eastAsia="Times New Roman" w:hAnsi="Arial" w:cs="Arial"/>
          <w:sz w:val="20"/>
          <w:szCs w:val="20"/>
          <w:lang w:eastAsia="sl-SI"/>
        </w:rPr>
      </w:pPr>
    </w:p>
    <w:p w14:paraId="70980B29" w14:textId="2EA680A5" w:rsidR="0071758C" w:rsidRPr="00BB58DE" w:rsidRDefault="0071758C" w:rsidP="0071758C">
      <w:p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Predstavnik izvajalca: </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_____________________________</w:t>
      </w:r>
    </w:p>
    <w:p w14:paraId="221466A9" w14:textId="1D230C40" w:rsidR="0071758C" w:rsidRPr="00BB58DE" w:rsidRDefault="0071758C" w:rsidP="0071758C">
      <w:pPr>
        <w:spacing w:after="0" w:line="240" w:lineRule="auto"/>
        <w:contextualSpacing/>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Vodja del: </w:t>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r>
      <w:r w:rsidRPr="00BB58DE">
        <w:rPr>
          <w:rFonts w:ascii="Arial" w:eastAsia="Times New Roman" w:hAnsi="Arial" w:cs="Arial"/>
          <w:sz w:val="20"/>
          <w:szCs w:val="20"/>
          <w:lang w:eastAsia="sl-SI"/>
        </w:rPr>
        <w:tab/>
        <w:t>_____________________________</w:t>
      </w:r>
    </w:p>
    <w:p w14:paraId="6499BF86" w14:textId="77777777" w:rsidR="003B5496" w:rsidRPr="00BB58DE" w:rsidRDefault="003B5496" w:rsidP="0071758C">
      <w:pPr>
        <w:spacing w:after="0" w:line="240" w:lineRule="auto"/>
        <w:contextualSpacing/>
        <w:jc w:val="both"/>
        <w:rPr>
          <w:rFonts w:ascii="Arial" w:eastAsia="Times New Roman" w:hAnsi="Arial" w:cs="Arial"/>
          <w:sz w:val="20"/>
          <w:szCs w:val="20"/>
          <w:lang w:eastAsia="sl-SI"/>
        </w:rPr>
      </w:pPr>
    </w:p>
    <w:p w14:paraId="050170FC" w14:textId="6CEA1E3E" w:rsidR="00567F14" w:rsidRPr="00BB58DE" w:rsidRDefault="00567F14"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BB58DE" w:rsidRDefault="00283227"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ZAMUDE</w:t>
      </w:r>
    </w:p>
    <w:p w14:paraId="15263550"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75D7F98D"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BB58DE">
        <w:rPr>
          <w:rFonts w:ascii="Arial" w:eastAsia="Arial" w:hAnsi="Arial" w:cs="Arial"/>
          <w:sz w:val="20"/>
          <w:szCs w:val="20"/>
        </w:rPr>
        <w:t xml:space="preserve"> 1</w:t>
      </w:r>
      <w:r w:rsidR="00DC59ED" w:rsidRPr="00BB58DE">
        <w:rPr>
          <w:rFonts w:ascii="Arial" w:eastAsia="Arial" w:hAnsi="Arial" w:cs="Arial"/>
          <w:sz w:val="20"/>
          <w:szCs w:val="20"/>
        </w:rPr>
        <w:t xml:space="preserve">0% pogodbene vrednosti z DDV. </w:t>
      </w:r>
    </w:p>
    <w:p w14:paraId="162F38A7" w14:textId="77777777" w:rsidR="00255D19" w:rsidRPr="00BB58DE"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BB58DE"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BB58DE"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BB58DE" w:rsidRDefault="00C77C88" w:rsidP="00D7122E">
      <w:pPr>
        <w:autoSpaceDE w:val="0"/>
        <w:autoSpaceDN w:val="0"/>
        <w:adjustRightInd w:val="0"/>
        <w:spacing w:after="0"/>
        <w:jc w:val="both"/>
        <w:rPr>
          <w:rFonts w:ascii="Arial" w:eastAsia="Arial" w:hAnsi="Arial" w:cs="Arial"/>
          <w:sz w:val="20"/>
          <w:szCs w:val="20"/>
        </w:rPr>
      </w:pPr>
    </w:p>
    <w:p w14:paraId="417E555B" w14:textId="7955746F"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Naročnik premij za predčasno končanje del ne priznava.</w:t>
      </w:r>
    </w:p>
    <w:p w14:paraId="5E60B0B9" w14:textId="77777777" w:rsidR="003B5496" w:rsidRPr="00BB58DE" w:rsidRDefault="003B5496" w:rsidP="00D7122E">
      <w:pPr>
        <w:autoSpaceDE w:val="0"/>
        <w:autoSpaceDN w:val="0"/>
        <w:adjustRightInd w:val="0"/>
        <w:spacing w:after="0"/>
        <w:jc w:val="both"/>
        <w:rPr>
          <w:rFonts w:ascii="Arial" w:eastAsia="Arial" w:hAnsi="Arial" w:cs="Arial"/>
          <w:sz w:val="20"/>
          <w:szCs w:val="20"/>
        </w:rPr>
      </w:pPr>
    </w:p>
    <w:p w14:paraId="553E4818" w14:textId="77777777" w:rsidR="0071758C" w:rsidRPr="00BB58DE" w:rsidRDefault="0071758C" w:rsidP="00D7122E">
      <w:pPr>
        <w:autoSpaceDE w:val="0"/>
        <w:autoSpaceDN w:val="0"/>
        <w:adjustRightInd w:val="0"/>
        <w:spacing w:after="0"/>
        <w:jc w:val="both"/>
        <w:rPr>
          <w:rFonts w:ascii="Arial" w:eastAsia="Arial" w:hAnsi="Arial" w:cs="Arial"/>
          <w:sz w:val="20"/>
          <w:szCs w:val="20"/>
        </w:rPr>
      </w:pPr>
    </w:p>
    <w:p w14:paraId="7B36F41B"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PREVZEM DEL IN KONČNI OBRAČUN</w:t>
      </w:r>
    </w:p>
    <w:p w14:paraId="063FB51C"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5513AC0B"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Predstavnik naročnika, </w:t>
      </w:r>
      <w:r w:rsidR="00C00E6F" w:rsidRPr="00BB58DE">
        <w:rPr>
          <w:rFonts w:ascii="Arial" w:eastAsia="Arial" w:hAnsi="Arial" w:cs="Arial"/>
          <w:sz w:val="20"/>
          <w:szCs w:val="20"/>
        </w:rPr>
        <w:t xml:space="preserve">koordinatorja, </w:t>
      </w:r>
      <w:r w:rsidR="00B42E32" w:rsidRPr="00BB58DE">
        <w:rPr>
          <w:rFonts w:ascii="Arial" w:eastAsia="Arial" w:hAnsi="Arial" w:cs="Arial"/>
          <w:sz w:val="20"/>
          <w:szCs w:val="20"/>
        </w:rPr>
        <w:t xml:space="preserve">nadzornik </w:t>
      </w:r>
      <w:r w:rsidRPr="00BB58DE">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BB58DE">
        <w:rPr>
          <w:rFonts w:ascii="Arial" w:eastAsia="Arial" w:hAnsi="Arial" w:cs="Arial"/>
          <w:sz w:val="20"/>
          <w:szCs w:val="20"/>
        </w:rPr>
        <w:t xml:space="preserve">primopredajnega </w:t>
      </w:r>
      <w:r w:rsidRPr="00BB58DE">
        <w:rPr>
          <w:rFonts w:ascii="Arial" w:eastAsia="Arial" w:hAnsi="Arial" w:cs="Arial"/>
          <w:sz w:val="20"/>
          <w:szCs w:val="20"/>
        </w:rPr>
        <w:t>zapisnika o prevzemu del je predložitev finančnega zavarovanja za odpravo napak v garancijskem roku.</w:t>
      </w:r>
    </w:p>
    <w:p w14:paraId="3BF2BB57" w14:textId="4840518F" w:rsidR="00241289" w:rsidRPr="00BB58DE" w:rsidRDefault="00241289" w:rsidP="00D7122E">
      <w:pPr>
        <w:autoSpaceDE w:val="0"/>
        <w:autoSpaceDN w:val="0"/>
        <w:adjustRightInd w:val="0"/>
        <w:spacing w:after="0"/>
        <w:contextualSpacing/>
        <w:jc w:val="both"/>
        <w:rPr>
          <w:rFonts w:ascii="Arial" w:eastAsia="Arial" w:hAnsi="Arial" w:cs="Arial"/>
          <w:sz w:val="20"/>
          <w:szCs w:val="20"/>
        </w:rPr>
      </w:pPr>
    </w:p>
    <w:p w14:paraId="6685AD71" w14:textId="77777777" w:rsidR="00311420" w:rsidRPr="00BB58DE" w:rsidRDefault="00311420"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BB58DE" w:rsidRDefault="00283227"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ODSTOP OD</w:t>
      </w:r>
      <w:r w:rsidR="00D7122E" w:rsidRPr="00BB58DE">
        <w:rPr>
          <w:rFonts w:ascii="Arial" w:hAnsi="Arial" w:cs="Arial"/>
          <w:sz w:val="20"/>
          <w:szCs w:val="20"/>
        </w:rPr>
        <w:t xml:space="preserve"> POGODBE</w:t>
      </w:r>
    </w:p>
    <w:p w14:paraId="126B98AA"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44CC5FD7"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BB58DE" w:rsidRDefault="00283227" w:rsidP="00283227">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Izvajalec ima pravico odstopiti od pogodbe v naslednjih primerih če:</w:t>
      </w:r>
    </w:p>
    <w:p w14:paraId="71038CDA" w14:textId="5BC64C0A"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 xml:space="preserve">z deli ne more pričeti po krivdi naročnika </w:t>
      </w:r>
      <w:r w:rsidR="00C00E6F" w:rsidRPr="00BB58DE">
        <w:rPr>
          <w:rFonts w:ascii="Arial" w:eastAsia="Arial" w:hAnsi="Arial" w:cs="Arial"/>
          <w:sz w:val="20"/>
          <w:szCs w:val="20"/>
        </w:rPr>
        <w:t xml:space="preserve">ali koordinatorja </w:t>
      </w:r>
      <w:r w:rsidRPr="00BB58DE">
        <w:rPr>
          <w:rFonts w:ascii="Arial" w:eastAsia="Arial" w:hAnsi="Arial" w:cs="Arial"/>
          <w:sz w:val="20"/>
          <w:szCs w:val="20"/>
        </w:rPr>
        <w:t>v dogovorjenem roku po podpisu pogodbe,</w:t>
      </w:r>
    </w:p>
    <w:p w14:paraId="303F8740" w14:textId="1D018C48"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se dela pre</w:t>
      </w:r>
      <w:r w:rsidR="003A25B7" w:rsidRPr="00BB58DE">
        <w:rPr>
          <w:rFonts w:ascii="Arial" w:eastAsia="Arial" w:hAnsi="Arial" w:cs="Arial"/>
          <w:sz w:val="20"/>
          <w:szCs w:val="20"/>
        </w:rPr>
        <w:t>kinejo po krivdi naročnika ali koordinatorja,</w:t>
      </w:r>
    </w:p>
    <w:p w14:paraId="10346610" w14:textId="1D546E80" w:rsidR="00D7122E" w:rsidRPr="00BB58DE" w:rsidRDefault="003A25B7"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koordinator</w:t>
      </w:r>
      <w:r w:rsidR="00D7122E" w:rsidRPr="00BB58DE">
        <w:rPr>
          <w:rFonts w:ascii="Arial" w:eastAsia="Arial" w:hAnsi="Arial" w:cs="Arial"/>
          <w:sz w:val="20"/>
          <w:szCs w:val="20"/>
        </w:rPr>
        <w:t xml:space="preserve"> zamuja s plačilom situacij za več kot 30 dni od zapadlosti.</w:t>
      </w:r>
    </w:p>
    <w:p w14:paraId="453C360D" w14:textId="2715FBCC"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39768470"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Naročnik ima pravico odstopiti od pogodbe, če:</w:t>
      </w:r>
    </w:p>
    <w:p w14:paraId="7244E3CD"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po pisnem pozivu naročnika in dodatnem roku ne prične z deli ali z njimi po prekinitvi ne nadaljuje;</w:t>
      </w:r>
    </w:p>
    <w:p w14:paraId="57E42915"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zamuja z deli za več kot 20 dni po terminskem planu;</w:t>
      </w:r>
    </w:p>
    <w:p w14:paraId="6708DCF9"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nadzornik ugotovi, da izvajalec dela nekvalitetno in v nasprotju s pravili stroke;</w:t>
      </w:r>
    </w:p>
    <w:p w14:paraId="5A122E32"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brez soglasja naročnika odda dela podizvajalcem, ki niso bili navedeni v ponudbi;</w:t>
      </w:r>
    </w:p>
    <w:p w14:paraId="06832A08"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ne opravlja del po tej pogodbi v skladu s pravili stroke in pogoji v dokumentaciji,</w:t>
      </w:r>
    </w:p>
    <w:p w14:paraId="46AEFBC4"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izvajalec krši druge obveznosti, dogovorjene s to pogodbo;</w:t>
      </w:r>
    </w:p>
    <w:p w14:paraId="41FD7588"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BB58DE"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B58DE">
        <w:rPr>
          <w:rFonts w:ascii="Arial" w:eastAsia="Arial" w:hAnsi="Arial" w:cs="Arial"/>
          <w:sz w:val="20"/>
          <w:szCs w:val="20"/>
        </w:rPr>
        <w:t>iz drugih razlogov na strani naročnika</w:t>
      </w:r>
      <w:r w:rsidR="003A25B7" w:rsidRPr="00BB58DE">
        <w:rPr>
          <w:rFonts w:ascii="Arial" w:eastAsia="Arial" w:hAnsi="Arial" w:cs="Arial"/>
          <w:sz w:val="20"/>
          <w:szCs w:val="20"/>
        </w:rPr>
        <w:t xml:space="preserve"> oz. koordinatorja</w:t>
      </w:r>
      <w:r w:rsidRPr="00BB58DE">
        <w:rPr>
          <w:rFonts w:ascii="Arial" w:eastAsia="Arial" w:hAnsi="Arial" w:cs="Arial"/>
          <w:sz w:val="20"/>
          <w:szCs w:val="20"/>
        </w:rPr>
        <w:t>.</w:t>
      </w:r>
    </w:p>
    <w:p w14:paraId="03B13682" w14:textId="77777777" w:rsidR="005E1EB8" w:rsidRPr="00BB58DE"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BB58DE">
        <w:rPr>
          <w:rFonts w:ascii="Arial" w:eastAsia="Arial" w:hAnsi="Arial" w:cs="Arial"/>
          <w:sz w:val="20"/>
          <w:szCs w:val="20"/>
        </w:rPr>
        <w:t xml:space="preserve"> oz. koordinator</w:t>
      </w:r>
      <w:r w:rsidR="00241289" w:rsidRPr="00BB58DE">
        <w:rPr>
          <w:rFonts w:ascii="Arial" w:eastAsia="Arial" w:hAnsi="Arial" w:cs="Arial"/>
          <w:sz w:val="20"/>
          <w:szCs w:val="20"/>
        </w:rPr>
        <w:t xml:space="preserve"> izstavi račun. </w:t>
      </w:r>
    </w:p>
    <w:p w14:paraId="77BE6658" w14:textId="77777777" w:rsidR="00241289" w:rsidRPr="00BB58DE"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Odstop od pogodbe učinkuje z dnem, ko izvajalec prejme pisno izjavo naročnika o odstopu.</w:t>
      </w:r>
    </w:p>
    <w:p w14:paraId="752BD982"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 xml:space="preserve">Pogodba preneha veljati, če je naročnik seznanjen, da je pristojni državni organ ali sodišče s pravnomočno odločitvijo ugotovilo kršitev delovne, </w:t>
      </w:r>
      <w:proofErr w:type="spellStart"/>
      <w:r w:rsidRPr="00BB58DE">
        <w:rPr>
          <w:rFonts w:ascii="Arial" w:eastAsia="Arial" w:hAnsi="Arial" w:cs="Arial"/>
          <w:sz w:val="20"/>
          <w:szCs w:val="20"/>
        </w:rPr>
        <w:t>okoljske</w:t>
      </w:r>
      <w:proofErr w:type="spellEnd"/>
      <w:r w:rsidRPr="00BB58DE">
        <w:rPr>
          <w:rFonts w:ascii="Arial" w:eastAsia="Arial" w:hAnsi="Arial" w:cs="Arial"/>
          <w:sz w:val="20"/>
          <w:szCs w:val="20"/>
        </w:rPr>
        <w:t xml:space="preserve"> ali socialne zakonodaje s strani izvajalca ali njegovega podizvajalca. </w:t>
      </w:r>
    </w:p>
    <w:p w14:paraId="59D1FA85" w14:textId="034EDFAE" w:rsidR="00B428E0" w:rsidRPr="00BB58DE" w:rsidRDefault="00B428E0" w:rsidP="00D7122E">
      <w:pPr>
        <w:autoSpaceDE w:val="0"/>
        <w:autoSpaceDN w:val="0"/>
        <w:adjustRightInd w:val="0"/>
        <w:spacing w:after="0"/>
        <w:jc w:val="both"/>
        <w:rPr>
          <w:rFonts w:ascii="Arial" w:eastAsia="Arial" w:hAnsi="Arial" w:cs="Arial"/>
          <w:sz w:val="20"/>
          <w:szCs w:val="20"/>
        </w:rPr>
      </w:pPr>
    </w:p>
    <w:p w14:paraId="03E7BB74" w14:textId="77777777" w:rsidR="00311420" w:rsidRPr="00BB58DE" w:rsidRDefault="00311420" w:rsidP="00D7122E">
      <w:pPr>
        <w:autoSpaceDE w:val="0"/>
        <w:autoSpaceDN w:val="0"/>
        <w:adjustRightInd w:val="0"/>
        <w:spacing w:after="0"/>
        <w:jc w:val="both"/>
        <w:rPr>
          <w:rFonts w:ascii="Arial" w:eastAsia="Arial" w:hAnsi="Arial" w:cs="Arial"/>
          <w:sz w:val="20"/>
          <w:szCs w:val="20"/>
        </w:rPr>
      </w:pPr>
    </w:p>
    <w:p w14:paraId="31B3682D" w14:textId="1B24B095" w:rsidR="005E1EB8" w:rsidRPr="00BB58DE" w:rsidRDefault="005E1EB8"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RAZVEZNI POGOJ</w:t>
      </w:r>
    </w:p>
    <w:p w14:paraId="7A4C35E7" w14:textId="77777777" w:rsidR="00F62979" w:rsidRPr="00BB58DE" w:rsidRDefault="00F62979"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58BCE7D0" w14:textId="77777777" w:rsidR="00F62979" w:rsidRPr="00BB58DE"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BB58DE" w:rsidRDefault="00F62979" w:rsidP="005E1EB8">
      <w:pPr>
        <w:spacing w:after="0" w:line="240" w:lineRule="auto"/>
        <w:jc w:val="both"/>
        <w:rPr>
          <w:rFonts w:ascii="Arial" w:hAnsi="Arial" w:cs="Arial"/>
          <w:sz w:val="20"/>
          <w:szCs w:val="20"/>
        </w:rPr>
      </w:pPr>
      <w:r w:rsidRPr="00BB58DE">
        <w:rPr>
          <w:rFonts w:ascii="Arial" w:hAnsi="Arial" w:cs="Arial"/>
          <w:sz w:val="20"/>
          <w:szCs w:val="20"/>
        </w:rPr>
        <w:t>Ta pogodba je sklenjena pod razveznim pogojem, ki se uresniči v primeru izpolnitve ene od naslednjih okoliščin:</w:t>
      </w:r>
    </w:p>
    <w:p w14:paraId="70D3474B" w14:textId="77777777" w:rsidR="005E1EB8" w:rsidRPr="00BB58DE" w:rsidRDefault="00F62979" w:rsidP="00737D55">
      <w:pPr>
        <w:pStyle w:val="Odstavekseznama"/>
        <w:numPr>
          <w:ilvl w:val="0"/>
          <w:numId w:val="41"/>
        </w:numPr>
        <w:spacing w:after="0" w:line="240" w:lineRule="auto"/>
        <w:jc w:val="both"/>
        <w:rPr>
          <w:rFonts w:ascii="Arial" w:hAnsi="Arial" w:cs="Arial"/>
          <w:sz w:val="20"/>
          <w:szCs w:val="20"/>
        </w:rPr>
      </w:pPr>
      <w:r w:rsidRPr="00BB58DE">
        <w:rPr>
          <w:rFonts w:ascii="Arial" w:hAnsi="Arial" w:cs="Arial"/>
          <w:sz w:val="20"/>
          <w:szCs w:val="20"/>
        </w:rPr>
        <w:t xml:space="preserve">če bo naročnik seznanjen, da je sodišče s pravnomočno odločitvijo ugotovilo kršitev obveznosti delovne, </w:t>
      </w:r>
      <w:proofErr w:type="spellStart"/>
      <w:r w:rsidRPr="00BB58DE">
        <w:rPr>
          <w:rFonts w:ascii="Arial" w:hAnsi="Arial" w:cs="Arial"/>
          <w:sz w:val="20"/>
          <w:szCs w:val="20"/>
        </w:rPr>
        <w:t>okoljske</w:t>
      </w:r>
      <w:proofErr w:type="spellEnd"/>
      <w:r w:rsidRPr="00BB58DE">
        <w:rPr>
          <w:rFonts w:ascii="Arial" w:hAnsi="Arial" w:cs="Arial"/>
          <w:sz w:val="20"/>
          <w:szCs w:val="20"/>
        </w:rPr>
        <w:t xml:space="preserve"> ali socialne zakonodaje s strani izvajalca ali podizvajalca ali </w:t>
      </w:r>
    </w:p>
    <w:p w14:paraId="391D8CA9" w14:textId="77777777" w:rsidR="005E1EB8" w:rsidRPr="00BB58DE" w:rsidRDefault="00F62979" w:rsidP="00737D55">
      <w:pPr>
        <w:pStyle w:val="Odstavekseznama"/>
        <w:numPr>
          <w:ilvl w:val="0"/>
          <w:numId w:val="41"/>
        </w:numPr>
        <w:spacing w:after="0" w:line="240" w:lineRule="auto"/>
        <w:jc w:val="both"/>
        <w:rPr>
          <w:rFonts w:ascii="Arial" w:hAnsi="Arial" w:cs="Arial"/>
          <w:sz w:val="20"/>
          <w:szCs w:val="20"/>
        </w:rPr>
      </w:pPr>
      <w:r w:rsidRPr="00BB58DE">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BB58DE" w:rsidRDefault="00F62979" w:rsidP="00737D55">
      <w:pPr>
        <w:pStyle w:val="Odstavekseznama"/>
        <w:numPr>
          <w:ilvl w:val="1"/>
          <w:numId w:val="41"/>
        </w:numPr>
        <w:spacing w:after="0" w:line="240" w:lineRule="auto"/>
        <w:jc w:val="both"/>
        <w:rPr>
          <w:rFonts w:ascii="Arial" w:hAnsi="Arial" w:cs="Arial"/>
          <w:sz w:val="20"/>
          <w:szCs w:val="20"/>
        </w:rPr>
      </w:pPr>
      <w:r w:rsidRPr="00BB58DE">
        <w:rPr>
          <w:rFonts w:ascii="Arial" w:hAnsi="Arial" w:cs="Arial"/>
          <w:sz w:val="20"/>
          <w:szCs w:val="20"/>
        </w:rPr>
        <w:t xml:space="preserve">plačilom za delo, </w:t>
      </w:r>
    </w:p>
    <w:p w14:paraId="28976991" w14:textId="77777777" w:rsidR="005E1EB8" w:rsidRPr="00BB58DE" w:rsidRDefault="00F62979" w:rsidP="00737D55">
      <w:pPr>
        <w:pStyle w:val="Odstavekseznama"/>
        <w:numPr>
          <w:ilvl w:val="1"/>
          <w:numId w:val="41"/>
        </w:numPr>
        <w:spacing w:after="0" w:line="240" w:lineRule="auto"/>
        <w:jc w:val="both"/>
        <w:rPr>
          <w:rFonts w:ascii="Arial" w:hAnsi="Arial" w:cs="Arial"/>
          <w:sz w:val="20"/>
          <w:szCs w:val="20"/>
        </w:rPr>
      </w:pPr>
      <w:r w:rsidRPr="00BB58DE">
        <w:rPr>
          <w:rFonts w:ascii="Arial" w:hAnsi="Arial" w:cs="Arial"/>
          <w:sz w:val="20"/>
          <w:szCs w:val="20"/>
        </w:rPr>
        <w:t xml:space="preserve">delovnim časom, </w:t>
      </w:r>
    </w:p>
    <w:p w14:paraId="43CB7690" w14:textId="77777777" w:rsidR="005E1EB8" w:rsidRPr="00BB58DE" w:rsidRDefault="00F62979" w:rsidP="00737D55">
      <w:pPr>
        <w:pStyle w:val="Odstavekseznama"/>
        <w:numPr>
          <w:ilvl w:val="1"/>
          <w:numId w:val="41"/>
        </w:numPr>
        <w:spacing w:after="0" w:line="240" w:lineRule="auto"/>
        <w:jc w:val="both"/>
        <w:rPr>
          <w:rFonts w:ascii="Arial" w:hAnsi="Arial" w:cs="Arial"/>
          <w:sz w:val="20"/>
          <w:szCs w:val="20"/>
        </w:rPr>
      </w:pPr>
      <w:r w:rsidRPr="00BB58DE">
        <w:rPr>
          <w:rFonts w:ascii="Arial" w:hAnsi="Arial" w:cs="Arial"/>
          <w:sz w:val="20"/>
          <w:szCs w:val="20"/>
        </w:rPr>
        <w:t xml:space="preserve">počitki, </w:t>
      </w:r>
    </w:p>
    <w:p w14:paraId="72447762" w14:textId="19BEB250" w:rsidR="00F62979" w:rsidRPr="00BB58DE" w:rsidRDefault="00F62979" w:rsidP="00737D55">
      <w:pPr>
        <w:pStyle w:val="Odstavekseznama"/>
        <w:numPr>
          <w:ilvl w:val="1"/>
          <w:numId w:val="41"/>
        </w:numPr>
        <w:spacing w:after="0" w:line="240" w:lineRule="auto"/>
        <w:jc w:val="both"/>
        <w:rPr>
          <w:rFonts w:ascii="Arial" w:hAnsi="Arial" w:cs="Arial"/>
          <w:sz w:val="20"/>
          <w:szCs w:val="20"/>
        </w:rPr>
      </w:pPr>
      <w:r w:rsidRPr="00BB58DE">
        <w:rPr>
          <w:rFonts w:ascii="Arial" w:hAnsi="Arial" w:cs="Arial"/>
          <w:sz w:val="20"/>
          <w:szCs w:val="20"/>
        </w:rPr>
        <w:t xml:space="preserve">opravljanjem dela na podlagi pogodb civilnega prava kljub obstoju elementov delovnega razmerja ali v zvezi z zaposlovanjem na črno </w:t>
      </w:r>
    </w:p>
    <w:p w14:paraId="18C657D5" w14:textId="77777777" w:rsidR="00311420" w:rsidRPr="00BB58DE" w:rsidRDefault="00311420" w:rsidP="005E1EB8">
      <w:pPr>
        <w:spacing w:after="0" w:line="240" w:lineRule="auto"/>
        <w:ind w:left="708"/>
        <w:jc w:val="both"/>
        <w:rPr>
          <w:rFonts w:ascii="Arial" w:hAnsi="Arial" w:cs="Arial"/>
          <w:sz w:val="20"/>
          <w:szCs w:val="20"/>
        </w:rPr>
      </w:pPr>
    </w:p>
    <w:p w14:paraId="47A4E3C3" w14:textId="6C0F0F2E" w:rsidR="00F62979" w:rsidRPr="00BB58DE" w:rsidRDefault="00F62979" w:rsidP="005E1EB8">
      <w:pPr>
        <w:spacing w:after="0" w:line="240" w:lineRule="auto"/>
        <w:ind w:left="708"/>
        <w:jc w:val="both"/>
        <w:rPr>
          <w:rFonts w:ascii="Arial" w:hAnsi="Arial" w:cs="Arial"/>
          <w:sz w:val="20"/>
          <w:szCs w:val="20"/>
        </w:rPr>
      </w:pPr>
      <w:r w:rsidRPr="00BB58DE">
        <w:rPr>
          <w:rFonts w:ascii="Arial" w:hAnsi="Arial" w:cs="Arial"/>
          <w:sz w:val="20"/>
          <w:szCs w:val="20"/>
        </w:rPr>
        <w:t>in za kateri mu je bila s pravnomočno odločitvijo ali več pravnomočnimi odločitvami izrečena globa za prekršek,</w:t>
      </w:r>
    </w:p>
    <w:p w14:paraId="709A92E0" w14:textId="77777777" w:rsidR="005E1EB8" w:rsidRPr="00BB58DE" w:rsidRDefault="005E1EB8" w:rsidP="005E1EB8">
      <w:pPr>
        <w:spacing w:after="0" w:line="240" w:lineRule="auto"/>
        <w:jc w:val="both"/>
        <w:rPr>
          <w:rFonts w:ascii="Arial" w:hAnsi="Arial" w:cs="Arial"/>
          <w:sz w:val="20"/>
          <w:szCs w:val="20"/>
        </w:rPr>
      </w:pPr>
    </w:p>
    <w:p w14:paraId="1BC27EBE" w14:textId="2EA7AE6A" w:rsidR="00F62979" w:rsidRPr="00BB58DE" w:rsidRDefault="00F62979" w:rsidP="005E1EB8">
      <w:pPr>
        <w:spacing w:after="0" w:line="240" w:lineRule="auto"/>
        <w:jc w:val="both"/>
        <w:rPr>
          <w:rFonts w:ascii="Arial" w:hAnsi="Arial" w:cs="Arial"/>
          <w:sz w:val="20"/>
          <w:szCs w:val="20"/>
        </w:rPr>
      </w:pPr>
      <w:r w:rsidRPr="00BB58DE">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B58DE">
        <w:rPr>
          <w:rFonts w:ascii="Arial" w:hAnsi="Arial" w:cs="Arial"/>
          <w:iCs/>
          <w:sz w:val="20"/>
          <w:szCs w:val="20"/>
        </w:rPr>
        <w:t>skladu s 94. členom ZJN-3</w:t>
      </w:r>
      <w:r w:rsidRPr="00BB58DE">
        <w:rPr>
          <w:rFonts w:ascii="Arial" w:hAnsi="Arial" w:cs="Arial"/>
          <w:sz w:val="20"/>
          <w:szCs w:val="20"/>
        </w:rPr>
        <w:t xml:space="preserve"> in določili te pogodbe v roku 30 dni od seznanitve s kršitvijo. </w:t>
      </w:r>
    </w:p>
    <w:p w14:paraId="71DAD293" w14:textId="77777777" w:rsidR="005E1EB8" w:rsidRPr="00BB58DE" w:rsidRDefault="005E1EB8" w:rsidP="005E1EB8">
      <w:pPr>
        <w:spacing w:after="0" w:line="240" w:lineRule="auto"/>
        <w:jc w:val="both"/>
        <w:rPr>
          <w:rFonts w:ascii="Arial" w:hAnsi="Arial" w:cs="Arial"/>
          <w:sz w:val="20"/>
          <w:szCs w:val="20"/>
        </w:rPr>
      </w:pPr>
    </w:p>
    <w:p w14:paraId="0F84FCC5" w14:textId="04C0D063" w:rsidR="00F62979" w:rsidRPr="00BB58DE" w:rsidRDefault="00F62979" w:rsidP="005E1EB8">
      <w:pPr>
        <w:spacing w:after="0" w:line="240" w:lineRule="auto"/>
        <w:jc w:val="both"/>
        <w:rPr>
          <w:rFonts w:ascii="Arial" w:hAnsi="Arial" w:cs="Arial"/>
          <w:sz w:val="20"/>
          <w:szCs w:val="20"/>
        </w:rPr>
      </w:pPr>
      <w:r w:rsidRPr="00BB58D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BB58DE" w:rsidRDefault="005E1EB8" w:rsidP="005E1EB8">
      <w:pPr>
        <w:spacing w:after="0" w:line="240" w:lineRule="auto"/>
        <w:jc w:val="both"/>
        <w:rPr>
          <w:rFonts w:ascii="Arial" w:hAnsi="Arial" w:cs="Arial"/>
          <w:sz w:val="20"/>
          <w:szCs w:val="20"/>
        </w:rPr>
      </w:pPr>
    </w:p>
    <w:p w14:paraId="7BE1B873" w14:textId="2E1112A8" w:rsidR="00F62979" w:rsidRPr="00BB58DE" w:rsidRDefault="00F62979" w:rsidP="005E1EB8">
      <w:pPr>
        <w:spacing w:after="0" w:line="240" w:lineRule="auto"/>
        <w:jc w:val="both"/>
        <w:rPr>
          <w:rFonts w:ascii="Arial" w:hAnsi="Arial" w:cs="Arial"/>
          <w:sz w:val="20"/>
          <w:szCs w:val="20"/>
        </w:rPr>
      </w:pPr>
      <w:r w:rsidRPr="00BB58DE">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BB58DE" w:rsidRDefault="005E1EB8" w:rsidP="005E1EB8">
      <w:pPr>
        <w:spacing w:after="0" w:line="240" w:lineRule="auto"/>
        <w:jc w:val="both"/>
        <w:rPr>
          <w:sz w:val="20"/>
          <w:szCs w:val="20"/>
        </w:rPr>
      </w:pPr>
    </w:p>
    <w:p w14:paraId="1D6E1E66" w14:textId="0C2441F3" w:rsidR="00F62979" w:rsidRPr="00BB58DE" w:rsidRDefault="00F62979" w:rsidP="005E1EB8">
      <w:pPr>
        <w:spacing w:after="0" w:line="240" w:lineRule="auto"/>
        <w:jc w:val="both"/>
        <w:rPr>
          <w:rFonts w:ascii="Arial" w:hAnsi="Arial" w:cs="Arial"/>
          <w:sz w:val="20"/>
          <w:szCs w:val="20"/>
        </w:rPr>
      </w:pPr>
      <w:r w:rsidRPr="00BB58DE">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BB58DE">
        <w:rPr>
          <w:rFonts w:ascii="Arial" w:hAnsi="Arial" w:cs="Arial"/>
          <w:sz w:val="20"/>
          <w:szCs w:val="20"/>
        </w:rPr>
        <w:t>okoljske</w:t>
      </w:r>
      <w:proofErr w:type="spellEnd"/>
      <w:r w:rsidRPr="00BB58DE">
        <w:rPr>
          <w:rFonts w:ascii="Arial" w:hAnsi="Arial" w:cs="Arial"/>
          <w:sz w:val="20"/>
          <w:szCs w:val="20"/>
        </w:rPr>
        <w:t xml:space="preserve"> ali socialne zakonodaje s strani izvajalca pogodbe o izvedbi javnega naročila ali njegovega podizvajalca.</w:t>
      </w:r>
    </w:p>
    <w:p w14:paraId="6602CA43" w14:textId="77777777" w:rsidR="00311420" w:rsidRPr="00BB58DE" w:rsidRDefault="00311420" w:rsidP="005E1EB8">
      <w:pPr>
        <w:spacing w:after="0" w:line="240" w:lineRule="auto"/>
        <w:jc w:val="both"/>
        <w:rPr>
          <w:rFonts w:ascii="Arial" w:hAnsi="Arial" w:cs="Arial"/>
          <w:sz w:val="20"/>
          <w:szCs w:val="20"/>
        </w:rPr>
      </w:pPr>
    </w:p>
    <w:p w14:paraId="2A49C442" w14:textId="77777777" w:rsidR="00ED6AB2" w:rsidRPr="00BB58DE" w:rsidRDefault="00ED6AB2" w:rsidP="005E1EB8">
      <w:pPr>
        <w:spacing w:after="0" w:line="240" w:lineRule="auto"/>
        <w:jc w:val="both"/>
        <w:rPr>
          <w:rFonts w:ascii="Arial" w:hAnsi="Arial" w:cs="Arial"/>
          <w:sz w:val="20"/>
          <w:szCs w:val="20"/>
        </w:rPr>
      </w:pPr>
    </w:p>
    <w:p w14:paraId="50C35B07"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UPORABA PRAVA</w:t>
      </w:r>
    </w:p>
    <w:p w14:paraId="7187FA06"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088FBA42" w14:textId="77777777" w:rsidR="00D7122E" w:rsidRPr="00BB58DE" w:rsidRDefault="00D7122E" w:rsidP="00D7122E">
      <w:pPr>
        <w:spacing w:after="0" w:line="240" w:lineRule="auto"/>
        <w:rPr>
          <w:rFonts w:ascii="Arial" w:eastAsia="Arial" w:hAnsi="Arial" w:cs="Arial"/>
          <w:sz w:val="20"/>
          <w:szCs w:val="20"/>
        </w:rPr>
      </w:pPr>
    </w:p>
    <w:p w14:paraId="0CE9360B" w14:textId="14165505"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37C84AC7" w14:textId="77777777" w:rsidR="00311420" w:rsidRPr="00BB58DE" w:rsidRDefault="00311420" w:rsidP="00D7122E">
      <w:pPr>
        <w:autoSpaceDE w:val="0"/>
        <w:autoSpaceDN w:val="0"/>
        <w:adjustRightInd w:val="0"/>
        <w:spacing w:after="0"/>
        <w:jc w:val="both"/>
        <w:rPr>
          <w:rFonts w:ascii="Arial" w:eastAsia="Arial" w:hAnsi="Arial" w:cs="Arial"/>
          <w:sz w:val="20"/>
          <w:szCs w:val="20"/>
        </w:rPr>
      </w:pPr>
    </w:p>
    <w:p w14:paraId="69CB0315" w14:textId="77777777" w:rsidR="00241289" w:rsidRPr="00BB58DE"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BB58DE" w:rsidRDefault="00D7122E" w:rsidP="00737D55">
      <w:pPr>
        <w:pStyle w:val="Odstavekseznama"/>
        <w:numPr>
          <w:ilvl w:val="0"/>
          <w:numId w:val="26"/>
        </w:numPr>
        <w:spacing w:after="0" w:line="240" w:lineRule="auto"/>
        <w:jc w:val="center"/>
        <w:rPr>
          <w:rFonts w:ascii="Arial" w:hAnsi="Arial" w:cs="Arial"/>
          <w:sz w:val="20"/>
          <w:szCs w:val="20"/>
        </w:rPr>
      </w:pPr>
      <w:r w:rsidRPr="00BB58DE">
        <w:rPr>
          <w:rFonts w:ascii="Arial" w:hAnsi="Arial" w:cs="Arial"/>
          <w:sz w:val="20"/>
          <w:szCs w:val="20"/>
        </w:rPr>
        <w:t>PREHODNE IN KONČNE DOLOČBE</w:t>
      </w:r>
    </w:p>
    <w:p w14:paraId="03CE4CEF"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1C6A2865"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Morebitne spore, ki bi izvirali iz te pogodbe, bodo pogodbene strank</w:t>
      </w:r>
      <w:r w:rsidR="00DC59ED" w:rsidRPr="00BB58DE">
        <w:rPr>
          <w:rFonts w:ascii="Arial" w:eastAsia="Arial" w:hAnsi="Arial" w:cs="Arial"/>
          <w:sz w:val="20"/>
          <w:szCs w:val="20"/>
        </w:rPr>
        <w:t xml:space="preserve">e skušale reševati sporazumno. </w:t>
      </w:r>
    </w:p>
    <w:p w14:paraId="1F286E86" w14:textId="77777777" w:rsidR="00DC59ED" w:rsidRPr="00BB58DE"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BB58DE">
        <w:rPr>
          <w:rFonts w:ascii="Arial" w:eastAsia="Arial" w:hAnsi="Arial" w:cs="Arial"/>
          <w:sz w:val="20"/>
          <w:szCs w:val="20"/>
        </w:rPr>
        <w:t xml:space="preserve">i reševanja morebitnega spora. </w:t>
      </w:r>
    </w:p>
    <w:p w14:paraId="39F2846A" w14:textId="77777777" w:rsidR="00DC59ED" w:rsidRPr="00BB58DE"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lastRenderedPageBreak/>
        <w:t>Pogodbene stranke se zavezujejo, da bodo v morebitnem sodnem sporu iz te pogodbe, soglašale  s predložitvijo spora v mediacijo. Za morebitno sporazumno rešitev sporov imenuje naročnik skupino sestavljeno iz predstavnikov naročnika,</w:t>
      </w:r>
      <w:r w:rsidR="003A25B7" w:rsidRPr="00BB58DE">
        <w:rPr>
          <w:rFonts w:ascii="Arial" w:eastAsia="Arial" w:hAnsi="Arial" w:cs="Arial"/>
          <w:sz w:val="20"/>
          <w:szCs w:val="20"/>
        </w:rPr>
        <w:t xml:space="preserve"> koordinatorja,</w:t>
      </w:r>
      <w:r w:rsidRPr="00BB58DE">
        <w:rPr>
          <w:rFonts w:ascii="Arial" w:eastAsia="Arial" w:hAnsi="Arial" w:cs="Arial"/>
          <w:sz w:val="20"/>
          <w:szCs w:val="20"/>
        </w:rPr>
        <w:t xml:space="preserve"> izvajalca in po potrebi zunanjih neodvisnih članov.</w:t>
      </w:r>
    </w:p>
    <w:p w14:paraId="304C4F38" w14:textId="77777777" w:rsidR="00D7122E" w:rsidRPr="00BB58DE"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BB58DE" w:rsidRDefault="00D7122E" w:rsidP="00D7122E">
      <w:pPr>
        <w:autoSpaceDE w:val="0"/>
        <w:autoSpaceDN w:val="0"/>
        <w:adjustRightInd w:val="0"/>
        <w:spacing w:after="0"/>
        <w:jc w:val="both"/>
        <w:rPr>
          <w:rFonts w:ascii="Arial" w:eastAsia="Arial" w:hAnsi="Arial" w:cs="Arial"/>
          <w:sz w:val="20"/>
          <w:szCs w:val="20"/>
        </w:rPr>
      </w:pPr>
      <w:r w:rsidRPr="00BB58DE">
        <w:rPr>
          <w:rFonts w:ascii="Arial" w:eastAsia="Arial" w:hAnsi="Arial" w:cs="Arial"/>
          <w:sz w:val="20"/>
          <w:szCs w:val="20"/>
        </w:rPr>
        <w:t>V primeru statusne spremembe pogodbenih strank, se vse obveznosti po tej pogodbi prenesejo na njihove pravne naslednike.</w:t>
      </w:r>
    </w:p>
    <w:p w14:paraId="50BE6902" w14:textId="77777777" w:rsidR="00B428E0" w:rsidRPr="00BB58DE"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72C0FA77"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BB58DE" w:rsidRDefault="00D7122E" w:rsidP="00D7122E">
      <w:pPr>
        <w:spacing w:after="0" w:line="240" w:lineRule="auto"/>
        <w:jc w:val="both"/>
        <w:rPr>
          <w:rFonts w:ascii="Arial" w:eastAsia="Times New Roman" w:hAnsi="Arial" w:cs="Arial"/>
          <w:sz w:val="20"/>
          <w:szCs w:val="20"/>
          <w:lang w:eastAsia="sl-SI"/>
        </w:rPr>
      </w:pPr>
      <w:r w:rsidRPr="00BB58DE">
        <w:rPr>
          <w:rFonts w:ascii="Arial" w:eastAsia="Times New Roman" w:hAnsi="Arial" w:cs="Arial"/>
          <w:sz w:val="20"/>
          <w:szCs w:val="20"/>
          <w:lang w:eastAsia="sl-SI"/>
        </w:rPr>
        <w:t xml:space="preserve">Pogodba je nična, v kolikor kdo v imenu ali na račun izvajalca, predstavniku naročnika </w:t>
      </w:r>
      <w:r w:rsidR="003A25B7" w:rsidRPr="00BB58DE">
        <w:rPr>
          <w:rFonts w:ascii="Arial" w:eastAsia="Times New Roman" w:hAnsi="Arial" w:cs="Arial"/>
          <w:sz w:val="20"/>
          <w:szCs w:val="20"/>
          <w:lang w:eastAsia="sl-SI"/>
        </w:rPr>
        <w:t xml:space="preserve">ali koordinatorja </w:t>
      </w:r>
      <w:r w:rsidRPr="00BB58DE">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BB58DE">
        <w:rPr>
          <w:rFonts w:ascii="Arial" w:eastAsia="Times New Roman" w:hAnsi="Arial" w:cs="Arial"/>
          <w:sz w:val="20"/>
          <w:szCs w:val="20"/>
          <w:lang w:eastAsia="sl-SI"/>
        </w:rPr>
        <w:t xml:space="preserve">ali koordinatorju </w:t>
      </w:r>
      <w:r w:rsidRPr="00BB58DE">
        <w:rPr>
          <w:rFonts w:ascii="Arial" w:eastAsia="Times New Roman" w:hAnsi="Arial" w:cs="Arial"/>
          <w:sz w:val="20"/>
          <w:szCs w:val="20"/>
          <w:lang w:eastAsia="sl-SI"/>
        </w:rPr>
        <w:t>povzročena škoda ali je omogočena pridobitev nedovoljene koristi predstavniku naročnika</w:t>
      </w:r>
      <w:r w:rsidR="003A25B7" w:rsidRPr="00BB58DE">
        <w:rPr>
          <w:rFonts w:ascii="Arial" w:eastAsia="Times New Roman" w:hAnsi="Arial" w:cs="Arial"/>
          <w:sz w:val="20"/>
          <w:szCs w:val="20"/>
          <w:lang w:eastAsia="sl-SI"/>
        </w:rPr>
        <w:t xml:space="preserve"> ali ko</w:t>
      </w:r>
      <w:r w:rsidR="005E1EB8" w:rsidRPr="00BB58DE">
        <w:rPr>
          <w:rFonts w:ascii="Arial" w:eastAsia="Times New Roman" w:hAnsi="Arial" w:cs="Arial"/>
          <w:sz w:val="20"/>
          <w:szCs w:val="20"/>
          <w:lang w:eastAsia="sl-SI"/>
        </w:rPr>
        <w:t>o</w:t>
      </w:r>
      <w:r w:rsidR="003A25B7" w:rsidRPr="00BB58DE">
        <w:rPr>
          <w:rFonts w:ascii="Arial" w:eastAsia="Times New Roman" w:hAnsi="Arial" w:cs="Arial"/>
          <w:sz w:val="20"/>
          <w:szCs w:val="20"/>
          <w:lang w:eastAsia="sl-SI"/>
        </w:rPr>
        <w:t>rdinatorja</w:t>
      </w:r>
      <w:r w:rsidRPr="00BB58DE">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BB58DE"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BB58DE" w:rsidRDefault="00D7122E" w:rsidP="00737D55">
      <w:pPr>
        <w:numPr>
          <w:ilvl w:val="0"/>
          <w:numId w:val="17"/>
        </w:numPr>
        <w:spacing w:after="0" w:line="240" w:lineRule="auto"/>
        <w:contextualSpacing/>
        <w:jc w:val="center"/>
        <w:rPr>
          <w:rFonts w:ascii="Arial" w:eastAsia="Calibri" w:hAnsi="Arial" w:cs="Arial"/>
          <w:sz w:val="20"/>
          <w:szCs w:val="20"/>
        </w:rPr>
      </w:pPr>
      <w:r w:rsidRPr="00BB58DE">
        <w:rPr>
          <w:rFonts w:ascii="Arial" w:eastAsia="Calibri" w:hAnsi="Arial" w:cs="Arial"/>
          <w:sz w:val="20"/>
          <w:szCs w:val="20"/>
        </w:rPr>
        <w:t>člen</w:t>
      </w:r>
    </w:p>
    <w:p w14:paraId="5E289FA7" w14:textId="77777777"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BB58DE" w:rsidRDefault="00D7122E" w:rsidP="00D7122E">
      <w:pPr>
        <w:autoSpaceDE w:val="0"/>
        <w:autoSpaceDN w:val="0"/>
        <w:adjustRightInd w:val="0"/>
        <w:spacing w:after="0"/>
        <w:contextualSpacing/>
        <w:jc w:val="both"/>
        <w:rPr>
          <w:rFonts w:ascii="Arial" w:eastAsia="Arial" w:hAnsi="Arial" w:cs="Arial"/>
          <w:sz w:val="20"/>
          <w:szCs w:val="20"/>
        </w:rPr>
      </w:pPr>
      <w:r w:rsidRPr="00BB58DE">
        <w:rPr>
          <w:rFonts w:ascii="Arial" w:eastAsia="Arial" w:hAnsi="Arial" w:cs="Arial"/>
          <w:sz w:val="20"/>
          <w:szCs w:val="20"/>
        </w:rPr>
        <w:t>Pogodba je sklenjena in začne veljati , ko jo podpišejo vse pogodbene stranke.</w:t>
      </w:r>
    </w:p>
    <w:p w14:paraId="60B0B769" w14:textId="77777777" w:rsidR="005E1EB8" w:rsidRPr="00BB58DE"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BFAC8C5" w:rsidR="003A25B7" w:rsidRPr="00BB58DE" w:rsidRDefault="003A25B7" w:rsidP="003A25B7">
      <w:pPr>
        <w:spacing w:after="0" w:line="240" w:lineRule="auto"/>
        <w:contextualSpacing/>
        <w:jc w:val="both"/>
        <w:rPr>
          <w:rFonts w:ascii="Arial" w:eastAsia="Arial" w:hAnsi="Arial" w:cs="Arial"/>
          <w:sz w:val="20"/>
          <w:szCs w:val="20"/>
        </w:rPr>
      </w:pPr>
      <w:r w:rsidRPr="00BB58DE">
        <w:rPr>
          <w:rFonts w:ascii="Arial" w:eastAsia="Arial" w:hAnsi="Arial" w:cs="Arial"/>
          <w:sz w:val="20"/>
          <w:szCs w:val="20"/>
        </w:rPr>
        <w:t>Po</w:t>
      </w:r>
      <w:r w:rsidR="00E5501C" w:rsidRPr="00BB58DE">
        <w:rPr>
          <w:rFonts w:ascii="Arial" w:eastAsia="Arial" w:hAnsi="Arial" w:cs="Arial"/>
          <w:sz w:val="20"/>
          <w:szCs w:val="20"/>
        </w:rPr>
        <w:t xml:space="preserve">godba je sestavljena v </w:t>
      </w:r>
      <w:r w:rsidR="004752CC" w:rsidRPr="00BB58DE">
        <w:rPr>
          <w:rFonts w:ascii="Arial" w:eastAsia="Arial" w:hAnsi="Arial" w:cs="Arial"/>
          <w:sz w:val="20"/>
          <w:szCs w:val="20"/>
        </w:rPr>
        <w:t>šestih</w:t>
      </w:r>
      <w:r w:rsidR="00E5501C" w:rsidRPr="00BB58DE">
        <w:rPr>
          <w:rFonts w:ascii="Arial" w:eastAsia="Arial" w:hAnsi="Arial" w:cs="Arial"/>
          <w:sz w:val="20"/>
          <w:szCs w:val="20"/>
        </w:rPr>
        <w:t xml:space="preserve"> (</w:t>
      </w:r>
      <w:r w:rsidR="004752CC" w:rsidRPr="00BB58DE">
        <w:rPr>
          <w:rFonts w:ascii="Arial" w:eastAsia="Arial" w:hAnsi="Arial" w:cs="Arial"/>
          <w:sz w:val="20"/>
          <w:szCs w:val="20"/>
        </w:rPr>
        <w:t>6</w:t>
      </w:r>
      <w:r w:rsidRPr="00BB58DE">
        <w:rPr>
          <w:rFonts w:ascii="Arial" w:eastAsia="Arial" w:hAnsi="Arial" w:cs="Arial"/>
          <w:sz w:val="20"/>
          <w:szCs w:val="20"/>
        </w:rPr>
        <w:t>) enakih izvodih, od katerih prejme MOV dva (2) izvoda, ostale pogodbene stranke pa en (1) izvod.</w:t>
      </w:r>
    </w:p>
    <w:p w14:paraId="41EF3361" w14:textId="77777777" w:rsidR="003A25B7" w:rsidRPr="00BB58DE" w:rsidRDefault="003A25B7" w:rsidP="003A25B7">
      <w:pPr>
        <w:spacing w:after="0" w:line="240" w:lineRule="auto"/>
        <w:contextualSpacing/>
        <w:jc w:val="both"/>
        <w:rPr>
          <w:rFonts w:ascii="Arial" w:hAnsi="Arial" w:cs="Arial"/>
          <w:b/>
          <w:sz w:val="20"/>
          <w:szCs w:val="20"/>
        </w:rPr>
      </w:pPr>
    </w:p>
    <w:p w14:paraId="1092D600" w14:textId="77777777" w:rsidR="003A25B7" w:rsidRPr="00BB58DE" w:rsidRDefault="003A25B7" w:rsidP="003A25B7">
      <w:pPr>
        <w:spacing w:after="0" w:line="240" w:lineRule="auto"/>
        <w:contextualSpacing/>
        <w:jc w:val="both"/>
        <w:rPr>
          <w:rFonts w:ascii="Arial" w:hAnsi="Arial" w:cs="Arial"/>
          <w:b/>
          <w:sz w:val="20"/>
          <w:szCs w:val="20"/>
        </w:rPr>
      </w:pPr>
      <w:r w:rsidRPr="00BB58DE">
        <w:rPr>
          <w:rFonts w:ascii="Arial" w:hAnsi="Arial" w:cs="Arial"/>
          <w:sz w:val="20"/>
          <w:szCs w:val="20"/>
        </w:rPr>
        <w:t>……………….., dne ………………</w:t>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Velenje, dne …………………</w:t>
      </w:r>
    </w:p>
    <w:p w14:paraId="6C287598" w14:textId="77777777" w:rsidR="003A25B7" w:rsidRPr="00BB58DE" w:rsidRDefault="003A25B7" w:rsidP="003A25B7">
      <w:pPr>
        <w:spacing w:after="0" w:line="240" w:lineRule="auto"/>
        <w:contextualSpacing/>
        <w:jc w:val="both"/>
        <w:rPr>
          <w:rFonts w:ascii="Arial" w:hAnsi="Arial" w:cs="Arial"/>
          <w:sz w:val="20"/>
          <w:szCs w:val="20"/>
        </w:rPr>
      </w:pPr>
    </w:p>
    <w:p w14:paraId="67343FE1" w14:textId="77777777" w:rsidR="003A25B7" w:rsidRPr="00BB58DE" w:rsidRDefault="003A25B7" w:rsidP="00371A34">
      <w:pPr>
        <w:spacing w:after="0" w:line="240" w:lineRule="auto"/>
        <w:ind w:left="4956" w:firstLine="708"/>
        <w:contextualSpacing/>
        <w:jc w:val="both"/>
        <w:rPr>
          <w:rFonts w:ascii="Arial" w:eastAsia="Calibri" w:hAnsi="Arial" w:cs="Arial"/>
          <w:sz w:val="20"/>
          <w:szCs w:val="20"/>
        </w:rPr>
      </w:pPr>
      <w:r w:rsidRPr="00BB58DE">
        <w:rPr>
          <w:rFonts w:ascii="Arial" w:eastAsia="Calibri" w:hAnsi="Arial" w:cs="Arial"/>
          <w:sz w:val="20"/>
          <w:szCs w:val="20"/>
        </w:rPr>
        <w:t>Številka:</w:t>
      </w:r>
    </w:p>
    <w:p w14:paraId="5A8377B9" w14:textId="77777777" w:rsidR="003A25B7" w:rsidRPr="00BB58DE" w:rsidRDefault="003A25B7" w:rsidP="003A25B7">
      <w:pPr>
        <w:spacing w:after="0" w:line="240" w:lineRule="auto"/>
        <w:contextualSpacing/>
        <w:jc w:val="both"/>
        <w:rPr>
          <w:rFonts w:ascii="Arial" w:eastAsia="Calibri" w:hAnsi="Arial" w:cs="Arial"/>
          <w:sz w:val="20"/>
          <w:szCs w:val="20"/>
        </w:rPr>
      </w:pPr>
    </w:p>
    <w:p w14:paraId="0094DE03" w14:textId="6C2ECB21" w:rsidR="003A25B7" w:rsidRPr="00BB58DE" w:rsidRDefault="003A25B7" w:rsidP="003A25B7">
      <w:pPr>
        <w:spacing w:after="0" w:line="240" w:lineRule="auto"/>
        <w:contextualSpacing/>
        <w:jc w:val="both"/>
        <w:rPr>
          <w:rFonts w:ascii="Arial" w:eastAsia="Calibri" w:hAnsi="Arial" w:cs="Arial"/>
          <w:b/>
          <w:sz w:val="20"/>
          <w:szCs w:val="20"/>
        </w:rPr>
      </w:pPr>
      <w:r w:rsidRPr="00BB58DE">
        <w:rPr>
          <w:rFonts w:ascii="Arial" w:eastAsia="Calibri" w:hAnsi="Arial" w:cs="Arial"/>
          <w:sz w:val="20"/>
          <w:szCs w:val="20"/>
        </w:rPr>
        <w:t>Izvajalec:</w:t>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Naročnik:</w:t>
      </w:r>
    </w:p>
    <w:p w14:paraId="6A15B87C" w14:textId="5A3393BE" w:rsidR="003A25B7" w:rsidRPr="00BB58DE" w:rsidRDefault="003A25B7" w:rsidP="003A25B7">
      <w:pPr>
        <w:spacing w:after="0" w:line="240" w:lineRule="auto"/>
        <w:contextualSpacing/>
        <w:jc w:val="both"/>
        <w:rPr>
          <w:rFonts w:ascii="Arial" w:eastAsia="Calibri" w:hAnsi="Arial" w:cs="Arial"/>
          <w:b/>
          <w:sz w:val="20"/>
          <w:szCs w:val="20"/>
        </w:rPr>
      </w:pPr>
      <w:r w:rsidRPr="00BB58DE">
        <w:rPr>
          <w:rFonts w:ascii="Arial" w:eastAsia="Calibri" w:hAnsi="Arial" w:cs="Arial"/>
          <w:sz w:val="20"/>
          <w:szCs w:val="20"/>
        </w:rPr>
        <w:t>…………………………………………</w:t>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Mestna občina Velenje</w:t>
      </w:r>
      <w:r w:rsidRPr="00BB58DE">
        <w:rPr>
          <w:rFonts w:ascii="Arial" w:eastAsia="Calibri" w:hAnsi="Arial" w:cs="Arial"/>
          <w:i/>
          <w:sz w:val="20"/>
          <w:szCs w:val="20"/>
        </w:rPr>
        <w:t xml:space="preserve"> </w:t>
      </w:r>
    </w:p>
    <w:p w14:paraId="5E534B02" w14:textId="07B7C974" w:rsidR="003A25B7" w:rsidRPr="00BB58DE" w:rsidRDefault="003A25B7" w:rsidP="003A25B7">
      <w:pPr>
        <w:spacing w:after="0" w:line="240" w:lineRule="auto"/>
        <w:contextualSpacing/>
        <w:jc w:val="both"/>
        <w:rPr>
          <w:rFonts w:ascii="Arial" w:eastAsia="Calibri" w:hAnsi="Arial" w:cs="Arial"/>
          <w:b/>
          <w:sz w:val="20"/>
          <w:szCs w:val="20"/>
        </w:rPr>
      </w:pPr>
      <w:r w:rsidRPr="00BB58DE">
        <w:rPr>
          <w:rFonts w:ascii="Arial" w:eastAsia="Calibri" w:hAnsi="Arial" w:cs="Arial"/>
          <w:sz w:val="20"/>
          <w:szCs w:val="20"/>
        </w:rPr>
        <w:t>Direktor:</w:t>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Bojan Kontič, župan</w:t>
      </w:r>
    </w:p>
    <w:p w14:paraId="3C71687D" w14:textId="08FF93C1" w:rsidR="003A25B7" w:rsidRPr="00BB58DE" w:rsidRDefault="003A25B7" w:rsidP="003A25B7">
      <w:pPr>
        <w:spacing w:after="0" w:line="240" w:lineRule="auto"/>
        <w:contextualSpacing/>
        <w:jc w:val="both"/>
        <w:rPr>
          <w:rFonts w:ascii="Arial" w:eastAsia="Calibri" w:hAnsi="Arial" w:cs="Arial"/>
          <w:sz w:val="20"/>
          <w:szCs w:val="20"/>
        </w:rPr>
      </w:pPr>
      <w:r w:rsidRPr="00BB58DE">
        <w:rPr>
          <w:rFonts w:ascii="Arial" w:eastAsia="Calibri" w:hAnsi="Arial" w:cs="Arial"/>
          <w:sz w:val="20"/>
          <w:szCs w:val="20"/>
        </w:rPr>
        <w:t>…………………………………………</w:t>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p>
    <w:p w14:paraId="4FD418DF" w14:textId="06C51CE3" w:rsidR="00307B17" w:rsidRPr="00BB58DE" w:rsidRDefault="00307B17" w:rsidP="003A25B7">
      <w:pPr>
        <w:spacing w:after="0" w:line="240" w:lineRule="auto"/>
        <w:contextualSpacing/>
        <w:jc w:val="both"/>
        <w:rPr>
          <w:rFonts w:ascii="Arial" w:eastAsia="Calibri" w:hAnsi="Arial" w:cs="Arial"/>
          <w:sz w:val="20"/>
          <w:szCs w:val="20"/>
        </w:rPr>
      </w:pPr>
    </w:p>
    <w:p w14:paraId="65C2584D" w14:textId="30B80A0F" w:rsidR="003A25B7" w:rsidRPr="00BB58DE" w:rsidRDefault="003A25B7" w:rsidP="003A25B7">
      <w:pPr>
        <w:spacing w:after="0" w:line="240" w:lineRule="auto"/>
        <w:contextualSpacing/>
        <w:jc w:val="both"/>
        <w:rPr>
          <w:rFonts w:ascii="Arial" w:eastAsia="Calibri" w:hAnsi="Arial" w:cs="Arial"/>
          <w:sz w:val="20"/>
          <w:szCs w:val="20"/>
        </w:rPr>
      </w:pP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Šoštanj, dne …………………</w:t>
      </w:r>
    </w:p>
    <w:p w14:paraId="6BC27A74" w14:textId="77777777" w:rsidR="003A25B7" w:rsidRPr="00BB58DE"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BB58DE" w:rsidRDefault="003A25B7" w:rsidP="00371A34">
      <w:pPr>
        <w:spacing w:after="0" w:line="240" w:lineRule="auto"/>
        <w:ind w:left="4956" w:firstLine="708"/>
        <w:contextualSpacing/>
        <w:jc w:val="both"/>
        <w:rPr>
          <w:rFonts w:ascii="Arial" w:eastAsia="Calibri" w:hAnsi="Arial" w:cs="Arial"/>
          <w:b/>
          <w:sz w:val="20"/>
          <w:szCs w:val="20"/>
        </w:rPr>
      </w:pPr>
      <w:r w:rsidRPr="00BB58DE">
        <w:rPr>
          <w:rFonts w:ascii="Arial" w:eastAsia="Calibri" w:hAnsi="Arial" w:cs="Arial"/>
          <w:sz w:val="20"/>
          <w:szCs w:val="20"/>
        </w:rPr>
        <w:t>Naročnik:</w:t>
      </w:r>
    </w:p>
    <w:p w14:paraId="2DE6608B" w14:textId="1F66ADA7" w:rsidR="003A25B7" w:rsidRPr="00BB58DE" w:rsidRDefault="003A25B7" w:rsidP="003A25B7">
      <w:pPr>
        <w:spacing w:after="0" w:line="240" w:lineRule="auto"/>
        <w:contextualSpacing/>
        <w:jc w:val="both"/>
        <w:rPr>
          <w:rFonts w:ascii="Arial" w:eastAsia="Calibri" w:hAnsi="Arial" w:cs="Arial"/>
          <w:b/>
          <w:sz w:val="20"/>
          <w:szCs w:val="20"/>
        </w:rPr>
      </w:pP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Občina Šoštanj</w:t>
      </w:r>
      <w:r w:rsidRPr="00BB58DE">
        <w:rPr>
          <w:rFonts w:ascii="Arial" w:eastAsia="Calibri" w:hAnsi="Arial" w:cs="Arial"/>
          <w:i/>
          <w:sz w:val="20"/>
          <w:szCs w:val="20"/>
        </w:rPr>
        <w:t xml:space="preserve"> </w:t>
      </w:r>
    </w:p>
    <w:p w14:paraId="7A128976" w14:textId="4E77188A" w:rsidR="003A25B7" w:rsidRPr="00BB58DE" w:rsidRDefault="003A25B7" w:rsidP="003A25B7">
      <w:pPr>
        <w:spacing w:after="0" w:line="240" w:lineRule="auto"/>
        <w:contextualSpacing/>
        <w:jc w:val="both"/>
        <w:rPr>
          <w:rFonts w:ascii="Arial" w:eastAsia="Calibri" w:hAnsi="Arial" w:cs="Arial"/>
          <w:sz w:val="20"/>
          <w:szCs w:val="20"/>
        </w:rPr>
      </w:pP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Pr="00BB58DE">
        <w:rPr>
          <w:rFonts w:ascii="Arial" w:eastAsia="Calibri" w:hAnsi="Arial" w:cs="Arial"/>
          <w:sz w:val="20"/>
          <w:szCs w:val="20"/>
        </w:rPr>
        <w:tab/>
      </w:r>
      <w:r w:rsidR="00371A34" w:rsidRPr="00BB58DE">
        <w:rPr>
          <w:rFonts w:ascii="Arial" w:eastAsia="Calibri" w:hAnsi="Arial" w:cs="Arial"/>
          <w:sz w:val="20"/>
          <w:szCs w:val="20"/>
        </w:rPr>
        <w:tab/>
      </w:r>
      <w:r w:rsidRPr="00BB58DE">
        <w:rPr>
          <w:rFonts w:ascii="Arial" w:eastAsia="Calibri" w:hAnsi="Arial" w:cs="Arial"/>
          <w:sz w:val="20"/>
          <w:szCs w:val="20"/>
        </w:rPr>
        <w:t>Darko Menih, župan</w:t>
      </w:r>
    </w:p>
    <w:p w14:paraId="49F54CA2" w14:textId="6425AC0D" w:rsidR="00567F14" w:rsidRPr="00BB58DE" w:rsidRDefault="00567F14" w:rsidP="003A25B7">
      <w:pPr>
        <w:spacing w:after="0" w:line="240" w:lineRule="auto"/>
        <w:contextualSpacing/>
        <w:jc w:val="both"/>
        <w:rPr>
          <w:rFonts w:ascii="Arial" w:eastAsia="Calibri" w:hAnsi="Arial" w:cs="Arial"/>
          <w:sz w:val="20"/>
          <w:szCs w:val="20"/>
        </w:rPr>
      </w:pPr>
    </w:p>
    <w:p w14:paraId="144664F6" w14:textId="77777777" w:rsidR="00567F14" w:rsidRPr="00BB58DE" w:rsidRDefault="00567F14" w:rsidP="003A25B7">
      <w:pPr>
        <w:spacing w:after="0" w:line="240" w:lineRule="auto"/>
        <w:contextualSpacing/>
        <w:jc w:val="both"/>
        <w:rPr>
          <w:rFonts w:ascii="Arial" w:eastAsia="Calibri" w:hAnsi="Arial" w:cs="Arial"/>
          <w:sz w:val="20"/>
          <w:szCs w:val="20"/>
        </w:rPr>
      </w:pPr>
    </w:p>
    <w:p w14:paraId="6F760FFA" w14:textId="77777777" w:rsidR="00567F14" w:rsidRPr="00BB58DE" w:rsidRDefault="00567F14" w:rsidP="00567F14">
      <w:pPr>
        <w:spacing w:after="0" w:line="240" w:lineRule="auto"/>
        <w:ind w:left="4956" w:firstLine="708"/>
        <w:contextualSpacing/>
        <w:jc w:val="both"/>
        <w:rPr>
          <w:rFonts w:ascii="Arial" w:hAnsi="Arial" w:cs="Arial"/>
          <w:sz w:val="20"/>
          <w:szCs w:val="20"/>
        </w:rPr>
      </w:pPr>
      <w:r w:rsidRPr="00BB58DE">
        <w:rPr>
          <w:rFonts w:ascii="Arial" w:hAnsi="Arial" w:cs="Arial"/>
          <w:sz w:val="20"/>
          <w:szCs w:val="20"/>
        </w:rPr>
        <w:t>Šmartno ob Paki, dne …………………</w:t>
      </w:r>
    </w:p>
    <w:p w14:paraId="1F4FD93E" w14:textId="77777777" w:rsidR="00567F14" w:rsidRPr="00BB58DE" w:rsidRDefault="00567F14" w:rsidP="00567F14">
      <w:pPr>
        <w:spacing w:after="0" w:line="240" w:lineRule="auto"/>
        <w:ind w:left="4248" w:firstLine="708"/>
        <w:contextualSpacing/>
        <w:jc w:val="both"/>
        <w:rPr>
          <w:rFonts w:ascii="Arial" w:hAnsi="Arial" w:cs="Arial"/>
          <w:sz w:val="20"/>
          <w:szCs w:val="20"/>
        </w:rPr>
      </w:pPr>
    </w:p>
    <w:p w14:paraId="554DD6E5" w14:textId="77777777" w:rsidR="00567F14" w:rsidRPr="00BB58DE" w:rsidRDefault="00567F14" w:rsidP="00567F14">
      <w:pPr>
        <w:spacing w:after="0" w:line="240" w:lineRule="auto"/>
        <w:ind w:left="4956" w:firstLine="708"/>
        <w:contextualSpacing/>
        <w:jc w:val="both"/>
        <w:rPr>
          <w:rFonts w:ascii="Arial" w:hAnsi="Arial" w:cs="Arial"/>
          <w:b/>
          <w:sz w:val="20"/>
          <w:szCs w:val="20"/>
        </w:rPr>
      </w:pPr>
      <w:r w:rsidRPr="00BB58DE">
        <w:rPr>
          <w:rFonts w:ascii="Arial" w:hAnsi="Arial" w:cs="Arial"/>
          <w:sz w:val="20"/>
          <w:szCs w:val="20"/>
        </w:rPr>
        <w:t>Naročnik:</w:t>
      </w:r>
    </w:p>
    <w:p w14:paraId="2639F1F3" w14:textId="77777777" w:rsidR="00567F14" w:rsidRPr="00BB58DE" w:rsidRDefault="00567F14" w:rsidP="00567F14">
      <w:pPr>
        <w:spacing w:after="0" w:line="240" w:lineRule="auto"/>
        <w:contextualSpacing/>
        <w:jc w:val="both"/>
        <w:rPr>
          <w:rFonts w:ascii="Arial" w:hAnsi="Arial" w:cs="Arial"/>
          <w:b/>
          <w:sz w:val="20"/>
          <w:szCs w:val="20"/>
        </w:rPr>
      </w:pP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Občina Šmartno ob Paki</w:t>
      </w:r>
      <w:r w:rsidRPr="00BB58DE">
        <w:rPr>
          <w:rFonts w:ascii="Arial" w:hAnsi="Arial" w:cs="Arial"/>
          <w:i/>
          <w:sz w:val="20"/>
          <w:szCs w:val="20"/>
        </w:rPr>
        <w:t xml:space="preserve"> </w:t>
      </w:r>
    </w:p>
    <w:p w14:paraId="1803BA31" w14:textId="77777777" w:rsidR="00567F14" w:rsidRPr="00BB58DE" w:rsidRDefault="00567F14" w:rsidP="00567F14">
      <w:pPr>
        <w:spacing w:after="0" w:line="240" w:lineRule="auto"/>
        <w:contextualSpacing/>
        <w:jc w:val="both"/>
        <w:rPr>
          <w:rFonts w:ascii="Arial" w:hAnsi="Arial" w:cs="Arial"/>
          <w:b/>
          <w:sz w:val="20"/>
          <w:szCs w:val="20"/>
        </w:rPr>
      </w:pP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t>Janko Kopušar, župan</w:t>
      </w:r>
    </w:p>
    <w:p w14:paraId="620AA524" w14:textId="77777777" w:rsidR="00567F14" w:rsidRPr="00BB58DE" w:rsidRDefault="00567F14" w:rsidP="00567F14">
      <w:pPr>
        <w:spacing w:after="0" w:line="240" w:lineRule="auto"/>
        <w:ind w:left="4536" w:firstLine="420"/>
        <w:contextualSpacing/>
        <w:jc w:val="both"/>
        <w:rPr>
          <w:rFonts w:ascii="Arial" w:hAnsi="Arial" w:cs="Arial"/>
          <w:sz w:val="20"/>
          <w:szCs w:val="20"/>
        </w:rPr>
      </w:pPr>
    </w:p>
    <w:p w14:paraId="3E121ED9" w14:textId="79C25DDF" w:rsidR="00E5501C" w:rsidRPr="00BB58DE" w:rsidRDefault="003A25B7" w:rsidP="003A25B7">
      <w:pPr>
        <w:spacing w:after="0" w:line="240" w:lineRule="auto"/>
        <w:contextualSpacing/>
        <w:jc w:val="both"/>
        <w:rPr>
          <w:rFonts w:ascii="Arial" w:hAnsi="Arial" w:cs="Arial"/>
          <w:sz w:val="20"/>
          <w:szCs w:val="20"/>
        </w:rPr>
      </w:pPr>
      <w:r w:rsidRPr="00BB58DE">
        <w:rPr>
          <w:rFonts w:ascii="Arial" w:hAnsi="Arial" w:cs="Arial"/>
          <w:sz w:val="20"/>
          <w:szCs w:val="20"/>
        </w:rPr>
        <w:tab/>
      </w:r>
    </w:p>
    <w:p w14:paraId="0D333FCF" w14:textId="77777777" w:rsidR="003A25B7" w:rsidRPr="00BB58DE" w:rsidRDefault="003A25B7" w:rsidP="00371A34">
      <w:pPr>
        <w:spacing w:after="0" w:line="240" w:lineRule="auto"/>
        <w:ind w:left="5244" w:firstLine="420"/>
        <w:contextualSpacing/>
        <w:jc w:val="both"/>
        <w:rPr>
          <w:rFonts w:ascii="Arial" w:hAnsi="Arial" w:cs="Arial"/>
          <w:sz w:val="20"/>
          <w:szCs w:val="20"/>
        </w:rPr>
      </w:pPr>
      <w:r w:rsidRPr="00BB58DE">
        <w:rPr>
          <w:rFonts w:ascii="Arial" w:hAnsi="Arial" w:cs="Arial"/>
          <w:sz w:val="20"/>
          <w:szCs w:val="20"/>
        </w:rPr>
        <w:t>Velenje, dne …………………</w:t>
      </w:r>
    </w:p>
    <w:p w14:paraId="0223A6B2" w14:textId="77777777" w:rsidR="003A25B7" w:rsidRPr="00BB58DE" w:rsidRDefault="003A25B7" w:rsidP="003A25B7">
      <w:pPr>
        <w:spacing w:after="0" w:line="240" w:lineRule="auto"/>
        <w:contextualSpacing/>
        <w:jc w:val="both"/>
        <w:rPr>
          <w:rFonts w:ascii="Arial" w:hAnsi="Arial" w:cs="Arial"/>
          <w:sz w:val="20"/>
          <w:szCs w:val="20"/>
        </w:rPr>
      </w:pP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p>
    <w:p w14:paraId="2CBE9A83" w14:textId="77777777" w:rsidR="003A25B7" w:rsidRPr="00BB58DE" w:rsidRDefault="003A25B7" w:rsidP="00371A34">
      <w:pPr>
        <w:spacing w:after="0" w:line="240" w:lineRule="auto"/>
        <w:ind w:left="4956" w:firstLine="708"/>
        <w:contextualSpacing/>
        <w:jc w:val="both"/>
        <w:rPr>
          <w:rFonts w:ascii="Arial" w:hAnsi="Arial" w:cs="Arial"/>
          <w:b/>
          <w:sz w:val="20"/>
          <w:szCs w:val="20"/>
        </w:rPr>
      </w:pPr>
      <w:r w:rsidRPr="00BB58DE">
        <w:rPr>
          <w:rFonts w:ascii="Arial" w:hAnsi="Arial" w:cs="Arial"/>
          <w:sz w:val="20"/>
          <w:szCs w:val="20"/>
        </w:rPr>
        <w:t>Koordinator:</w:t>
      </w:r>
    </w:p>
    <w:p w14:paraId="273A4EA3" w14:textId="6074DEF4" w:rsidR="003A25B7" w:rsidRPr="00BB58DE" w:rsidRDefault="003A25B7" w:rsidP="003A25B7">
      <w:pPr>
        <w:spacing w:after="0" w:line="240" w:lineRule="auto"/>
        <w:contextualSpacing/>
        <w:jc w:val="both"/>
        <w:rPr>
          <w:rFonts w:ascii="Arial" w:hAnsi="Arial" w:cs="Arial"/>
          <w:b/>
          <w:sz w:val="20"/>
          <w:szCs w:val="20"/>
        </w:rPr>
      </w:pP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00371A34" w:rsidRPr="00BB58DE">
        <w:rPr>
          <w:rFonts w:ascii="Arial" w:hAnsi="Arial" w:cs="Arial"/>
          <w:sz w:val="20"/>
          <w:szCs w:val="20"/>
        </w:rPr>
        <w:tab/>
      </w:r>
      <w:r w:rsidRPr="00BB58DE">
        <w:rPr>
          <w:rFonts w:ascii="Arial" w:hAnsi="Arial" w:cs="Arial"/>
          <w:sz w:val="20"/>
          <w:szCs w:val="20"/>
        </w:rPr>
        <w:t xml:space="preserve">Komunalno podjetje Velenje, </w:t>
      </w:r>
      <w:proofErr w:type="spellStart"/>
      <w:r w:rsidRPr="00BB58DE">
        <w:rPr>
          <w:rFonts w:ascii="Arial" w:hAnsi="Arial" w:cs="Arial"/>
          <w:sz w:val="20"/>
          <w:szCs w:val="20"/>
        </w:rPr>
        <w:t>d.o.o</w:t>
      </w:r>
      <w:proofErr w:type="spellEnd"/>
      <w:r w:rsidRPr="00BB58DE">
        <w:rPr>
          <w:rFonts w:ascii="Arial" w:hAnsi="Arial" w:cs="Arial"/>
          <w:sz w:val="20"/>
          <w:szCs w:val="20"/>
        </w:rPr>
        <w:t>.</w:t>
      </w:r>
      <w:r w:rsidRPr="00BB58DE">
        <w:rPr>
          <w:rFonts w:ascii="Arial" w:hAnsi="Arial" w:cs="Arial"/>
          <w:i/>
          <w:sz w:val="20"/>
          <w:szCs w:val="20"/>
        </w:rPr>
        <w:t xml:space="preserve"> </w:t>
      </w:r>
    </w:p>
    <w:p w14:paraId="02E792CB" w14:textId="7E9A1F89" w:rsidR="003A25B7" w:rsidRPr="00BB58DE" w:rsidRDefault="003A25B7" w:rsidP="003A25B7">
      <w:pPr>
        <w:spacing w:after="0" w:line="240" w:lineRule="auto"/>
        <w:contextualSpacing/>
        <w:jc w:val="both"/>
        <w:rPr>
          <w:rFonts w:ascii="Arial" w:hAnsi="Arial" w:cs="Arial"/>
          <w:sz w:val="20"/>
          <w:szCs w:val="20"/>
        </w:rPr>
      </w:pP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Pr="00BB58DE">
        <w:rPr>
          <w:rFonts w:ascii="Arial" w:hAnsi="Arial" w:cs="Arial"/>
          <w:sz w:val="20"/>
          <w:szCs w:val="20"/>
        </w:rPr>
        <w:tab/>
      </w:r>
      <w:r w:rsidR="00371A34" w:rsidRPr="00BB58DE">
        <w:rPr>
          <w:rFonts w:ascii="Arial" w:hAnsi="Arial" w:cs="Arial"/>
          <w:sz w:val="20"/>
          <w:szCs w:val="20"/>
        </w:rPr>
        <w:tab/>
      </w:r>
      <w:r w:rsidRPr="00BB58DE">
        <w:rPr>
          <w:rFonts w:ascii="Arial" w:hAnsi="Arial" w:cs="Arial"/>
          <w:sz w:val="20"/>
          <w:szCs w:val="20"/>
        </w:rPr>
        <w:t>mag. Gašper Škarja, direktor</w:t>
      </w:r>
    </w:p>
    <w:p w14:paraId="08F7257B" w14:textId="77777777" w:rsidR="003A25B7" w:rsidRPr="00BB58DE" w:rsidRDefault="003A25B7" w:rsidP="003A25B7">
      <w:pPr>
        <w:spacing w:after="0" w:line="240" w:lineRule="auto"/>
        <w:contextualSpacing/>
        <w:jc w:val="both"/>
        <w:rPr>
          <w:rFonts w:ascii="Arial" w:hAnsi="Arial" w:cs="Arial"/>
          <w:sz w:val="20"/>
          <w:szCs w:val="20"/>
        </w:rPr>
      </w:pPr>
    </w:p>
    <w:p w14:paraId="6AB8DBBF" w14:textId="77777777" w:rsidR="005E1EB8" w:rsidRPr="00BB58DE" w:rsidRDefault="005E1EB8" w:rsidP="003A25B7">
      <w:pPr>
        <w:spacing w:after="0" w:line="240" w:lineRule="auto"/>
        <w:jc w:val="both"/>
        <w:rPr>
          <w:rFonts w:ascii="Arial" w:hAnsi="Arial" w:cs="Arial"/>
          <w:bCs/>
          <w:i/>
          <w:sz w:val="18"/>
          <w:szCs w:val="18"/>
        </w:rPr>
      </w:pPr>
    </w:p>
    <w:p w14:paraId="0E19BF16" w14:textId="77777777" w:rsidR="00E5501C" w:rsidRPr="00BB58DE" w:rsidRDefault="00E5501C" w:rsidP="003A25B7">
      <w:pPr>
        <w:spacing w:after="0" w:line="240" w:lineRule="auto"/>
        <w:jc w:val="both"/>
        <w:rPr>
          <w:rFonts w:ascii="Arial" w:hAnsi="Arial" w:cs="Arial"/>
          <w:bCs/>
          <w:i/>
          <w:sz w:val="18"/>
          <w:szCs w:val="18"/>
        </w:rPr>
      </w:pPr>
    </w:p>
    <w:p w14:paraId="0C6587DA" w14:textId="14A1612D" w:rsidR="003A25B7" w:rsidRPr="00BB58DE" w:rsidRDefault="003A25B7" w:rsidP="003A25B7">
      <w:pPr>
        <w:spacing w:after="0" w:line="240" w:lineRule="auto"/>
        <w:jc w:val="both"/>
        <w:rPr>
          <w:rFonts w:ascii="Arial" w:hAnsi="Arial" w:cs="Arial"/>
          <w:sz w:val="20"/>
          <w:szCs w:val="20"/>
        </w:rPr>
      </w:pPr>
      <w:r w:rsidRPr="00BB58DE">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p w14:paraId="47D00E8F" w14:textId="1E1DE66F" w:rsidR="00C77C88" w:rsidRPr="00BB58DE" w:rsidRDefault="00C77C88" w:rsidP="003A25B7">
      <w:pPr>
        <w:rPr>
          <w:rFonts w:ascii="Arial" w:hAnsi="Arial" w:cs="Arial"/>
          <w:i/>
          <w:sz w:val="20"/>
          <w:szCs w:val="20"/>
        </w:rPr>
      </w:pPr>
    </w:p>
    <w:sectPr w:rsidR="00C77C88" w:rsidRPr="00BB58DE"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3D9F2" w14:textId="77777777" w:rsidR="00D113B4" w:rsidRDefault="00D113B4" w:rsidP="006975C6">
      <w:pPr>
        <w:spacing w:after="0" w:line="240" w:lineRule="auto"/>
      </w:pPr>
      <w:r>
        <w:separator/>
      </w:r>
    </w:p>
  </w:endnote>
  <w:endnote w:type="continuationSeparator" w:id="0">
    <w:p w14:paraId="02EF88A3" w14:textId="77777777" w:rsidR="00D113B4" w:rsidRDefault="00D113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315ADE9" w:rsidR="00DD36C9" w:rsidRPr="005C5679" w:rsidRDefault="00DD36C9"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A40C3B">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A40C3B">
              <w:rPr>
                <w:rFonts w:ascii="Arial" w:hAnsi="Arial" w:cs="Arial"/>
                <w:bCs/>
                <w:noProof/>
                <w:sz w:val="16"/>
                <w:szCs w:val="16"/>
              </w:rPr>
              <w:t>63</w:t>
            </w:r>
            <w:r w:rsidRPr="005C5679">
              <w:rPr>
                <w:rFonts w:ascii="Arial" w:hAnsi="Arial" w:cs="Arial"/>
                <w:bCs/>
                <w:sz w:val="16"/>
                <w:szCs w:val="16"/>
              </w:rPr>
              <w:fldChar w:fldCharType="end"/>
            </w:r>
          </w:p>
        </w:sdtContent>
      </w:sdt>
    </w:sdtContent>
  </w:sdt>
  <w:p w14:paraId="33ED6AD9" w14:textId="77777777" w:rsidR="00DD36C9" w:rsidRDefault="00DD36C9" w:rsidP="00AB49EF">
    <w:pPr>
      <w:pStyle w:val="Noga"/>
    </w:pPr>
  </w:p>
  <w:p w14:paraId="43653180" w14:textId="25690800" w:rsidR="00DD36C9" w:rsidRDefault="00DD36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153AF779" w:rsidR="00DD36C9" w:rsidRPr="005C5679" w:rsidRDefault="00DD36C9"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9F7F7A">
              <w:rPr>
                <w:rFonts w:ascii="Arial" w:hAnsi="Arial" w:cs="Arial"/>
                <w:bCs/>
                <w:noProof/>
                <w:sz w:val="16"/>
                <w:szCs w:val="16"/>
              </w:rPr>
              <w:t>41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9F7F7A">
              <w:rPr>
                <w:rFonts w:ascii="Arial" w:hAnsi="Arial" w:cs="Arial"/>
                <w:bCs/>
                <w:noProof/>
                <w:sz w:val="16"/>
                <w:szCs w:val="16"/>
              </w:rPr>
              <w:t>63</w:t>
            </w:r>
            <w:r w:rsidRPr="005C5679">
              <w:rPr>
                <w:rFonts w:ascii="Arial" w:hAnsi="Arial" w:cs="Arial"/>
                <w:bCs/>
                <w:sz w:val="16"/>
                <w:szCs w:val="16"/>
              </w:rPr>
              <w:fldChar w:fldCharType="end"/>
            </w:r>
          </w:p>
        </w:sdtContent>
      </w:sdt>
    </w:sdtContent>
  </w:sdt>
  <w:p w14:paraId="1498B327" w14:textId="77777777" w:rsidR="00DD36C9" w:rsidRDefault="00DD36C9" w:rsidP="00AB49EF">
    <w:pPr>
      <w:pStyle w:val="Noga"/>
    </w:pPr>
  </w:p>
  <w:p w14:paraId="3D5F9B1D" w14:textId="3702AD62" w:rsidR="00DD36C9" w:rsidRDefault="00DD36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F1628" w14:textId="77777777" w:rsidR="00D113B4" w:rsidRDefault="00D113B4" w:rsidP="006975C6">
      <w:pPr>
        <w:spacing w:after="0" w:line="240" w:lineRule="auto"/>
      </w:pPr>
      <w:r>
        <w:separator/>
      </w:r>
    </w:p>
  </w:footnote>
  <w:footnote w:type="continuationSeparator" w:id="0">
    <w:p w14:paraId="58FC50C8" w14:textId="77777777" w:rsidR="00D113B4" w:rsidRDefault="00D113B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DD36C9" w:rsidRPr="00B43F32" w:rsidRDefault="00DD36C9" w:rsidP="00B43F32">
    <w:pPr>
      <w:tabs>
        <w:tab w:val="center" w:pos="4536"/>
        <w:tab w:val="right" w:pos="9072"/>
      </w:tabs>
      <w:spacing w:after="0" w:line="240" w:lineRule="auto"/>
    </w:pPr>
    <w:r w:rsidRPr="00B43F32">
      <w:t xml:space="preserve">   </w:t>
    </w:r>
  </w:p>
  <w:p w14:paraId="700BCA1C" w14:textId="77777777" w:rsidR="00DD36C9" w:rsidRPr="00B43F32" w:rsidRDefault="00DD36C9"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DD36C9" w:rsidRDefault="00DD36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131374"/>
    <w:multiLevelType w:val="hybridMultilevel"/>
    <w:tmpl w:val="EEB08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0"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7DB56B2"/>
    <w:multiLevelType w:val="hybridMultilevel"/>
    <w:tmpl w:val="AB6E1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30640C"/>
    <w:multiLevelType w:val="hybridMultilevel"/>
    <w:tmpl w:val="BA32C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8E3C37"/>
    <w:multiLevelType w:val="hybridMultilevel"/>
    <w:tmpl w:val="AE962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C36131"/>
    <w:multiLevelType w:val="hybridMultilevel"/>
    <w:tmpl w:val="B504D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E331CB"/>
    <w:multiLevelType w:val="hybridMultilevel"/>
    <w:tmpl w:val="072A42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0"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16"/>
  </w:num>
  <w:num w:numId="3">
    <w:abstractNumId w:val="28"/>
  </w:num>
  <w:num w:numId="4">
    <w:abstractNumId w:val="21"/>
  </w:num>
  <w:num w:numId="5">
    <w:abstractNumId w:val="19"/>
  </w:num>
  <w:num w:numId="6">
    <w:abstractNumId w:val="5"/>
  </w:num>
  <w:num w:numId="7">
    <w:abstractNumId w:val="11"/>
  </w:num>
  <w:num w:numId="8">
    <w:abstractNumId w:val="25"/>
  </w:num>
  <w:num w:numId="9">
    <w:abstractNumId w:val="51"/>
  </w:num>
  <w:num w:numId="10">
    <w:abstractNumId w:val="32"/>
  </w:num>
  <w:num w:numId="11">
    <w:abstractNumId w:val="1"/>
  </w:num>
  <w:num w:numId="12">
    <w:abstractNumId w:val="29"/>
  </w:num>
  <w:num w:numId="13">
    <w:abstractNumId w:val="15"/>
  </w:num>
  <w:num w:numId="14">
    <w:abstractNumId w:val="9"/>
  </w:num>
  <w:num w:numId="15">
    <w:abstractNumId w:val="34"/>
  </w:num>
  <w:num w:numId="16">
    <w:abstractNumId w:val="50"/>
  </w:num>
  <w:num w:numId="17">
    <w:abstractNumId w:val="37"/>
  </w:num>
  <w:num w:numId="18">
    <w:abstractNumId w:val="23"/>
  </w:num>
  <w:num w:numId="19">
    <w:abstractNumId w:val="27"/>
  </w:num>
  <w:num w:numId="20">
    <w:abstractNumId w:val="43"/>
  </w:num>
  <w:num w:numId="21">
    <w:abstractNumId w:val="47"/>
  </w:num>
  <w:num w:numId="22">
    <w:abstractNumId w:val="42"/>
  </w:num>
  <w:num w:numId="23">
    <w:abstractNumId w:val="30"/>
  </w:num>
  <w:num w:numId="24">
    <w:abstractNumId w:val="14"/>
  </w:num>
  <w:num w:numId="25">
    <w:abstractNumId w:val="3"/>
  </w:num>
  <w:num w:numId="26">
    <w:abstractNumId w:val="46"/>
  </w:num>
  <w:num w:numId="27">
    <w:abstractNumId w:val="17"/>
  </w:num>
  <w:num w:numId="28">
    <w:abstractNumId w:val="40"/>
  </w:num>
  <w:num w:numId="29">
    <w:abstractNumId w:val="10"/>
  </w:num>
  <w:num w:numId="30">
    <w:abstractNumId w:val="12"/>
  </w:num>
  <w:num w:numId="31">
    <w:abstractNumId w:val="26"/>
  </w:num>
  <w:num w:numId="32">
    <w:abstractNumId w:val="22"/>
  </w:num>
  <w:num w:numId="33">
    <w:abstractNumId w:val="6"/>
  </w:num>
  <w:num w:numId="34">
    <w:abstractNumId w:val="0"/>
  </w:num>
  <w:num w:numId="35">
    <w:abstractNumId w:val="18"/>
  </w:num>
  <w:num w:numId="36">
    <w:abstractNumId w:val="20"/>
  </w:num>
  <w:num w:numId="37">
    <w:abstractNumId w:val="35"/>
  </w:num>
  <w:num w:numId="38">
    <w:abstractNumId w:val="31"/>
  </w:num>
  <w:num w:numId="39">
    <w:abstractNumId w:val="7"/>
  </w:num>
  <w:num w:numId="40">
    <w:abstractNumId w:val="8"/>
  </w:num>
  <w:num w:numId="41">
    <w:abstractNumId w:val="4"/>
  </w:num>
  <w:num w:numId="42">
    <w:abstractNumId w:val="38"/>
  </w:num>
  <w:num w:numId="43">
    <w:abstractNumId w:val="33"/>
  </w:num>
  <w:num w:numId="44">
    <w:abstractNumId w:val="24"/>
  </w:num>
  <w:num w:numId="45">
    <w:abstractNumId w:val="39"/>
  </w:num>
  <w:num w:numId="46">
    <w:abstractNumId w:val="45"/>
  </w:num>
  <w:num w:numId="47">
    <w:abstractNumId w:val="2"/>
  </w:num>
  <w:num w:numId="48">
    <w:abstractNumId w:val="13"/>
  </w:num>
  <w:num w:numId="49">
    <w:abstractNumId w:val="41"/>
  </w:num>
  <w:num w:numId="50">
    <w:abstractNumId w:val="48"/>
  </w:num>
  <w:num w:numId="51">
    <w:abstractNumId w:val="44"/>
  </w:num>
  <w:num w:numId="52">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7D8"/>
    <w:rsid w:val="00025E44"/>
    <w:rsid w:val="000265BE"/>
    <w:rsid w:val="00026BE9"/>
    <w:rsid w:val="0002757C"/>
    <w:rsid w:val="00027F41"/>
    <w:rsid w:val="00032D09"/>
    <w:rsid w:val="00033D0B"/>
    <w:rsid w:val="00033F55"/>
    <w:rsid w:val="0003507D"/>
    <w:rsid w:val="00036857"/>
    <w:rsid w:val="0003749B"/>
    <w:rsid w:val="00037A49"/>
    <w:rsid w:val="0004078E"/>
    <w:rsid w:val="00041B1D"/>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64CDC"/>
    <w:rsid w:val="000722EB"/>
    <w:rsid w:val="00073542"/>
    <w:rsid w:val="00073ECC"/>
    <w:rsid w:val="000750CA"/>
    <w:rsid w:val="0007588B"/>
    <w:rsid w:val="000760A5"/>
    <w:rsid w:val="00080D71"/>
    <w:rsid w:val="0008515E"/>
    <w:rsid w:val="000858B0"/>
    <w:rsid w:val="0008608F"/>
    <w:rsid w:val="00086138"/>
    <w:rsid w:val="0008645D"/>
    <w:rsid w:val="000864F9"/>
    <w:rsid w:val="00086DA1"/>
    <w:rsid w:val="00087D59"/>
    <w:rsid w:val="00087F9F"/>
    <w:rsid w:val="000907FE"/>
    <w:rsid w:val="00091133"/>
    <w:rsid w:val="000912DD"/>
    <w:rsid w:val="000913FA"/>
    <w:rsid w:val="0009274F"/>
    <w:rsid w:val="00092E63"/>
    <w:rsid w:val="000934EC"/>
    <w:rsid w:val="00093B19"/>
    <w:rsid w:val="0009498C"/>
    <w:rsid w:val="000949FD"/>
    <w:rsid w:val="00095A6E"/>
    <w:rsid w:val="000964FE"/>
    <w:rsid w:val="00096B02"/>
    <w:rsid w:val="00097F4A"/>
    <w:rsid w:val="000A022B"/>
    <w:rsid w:val="000A2DDB"/>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52C"/>
    <w:rsid w:val="000D28AD"/>
    <w:rsid w:val="000D3B54"/>
    <w:rsid w:val="000D652F"/>
    <w:rsid w:val="000D7D08"/>
    <w:rsid w:val="000E1458"/>
    <w:rsid w:val="000E2A08"/>
    <w:rsid w:val="000E36EF"/>
    <w:rsid w:val="000E42DD"/>
    <w:rsid w:val="000E4EE6"/>
    <w:rsid w:val="000E53AE"/>
    <w:rsid w:val="000E56E1"/>
    <w:rsid w:val="000E5FE8"/>
    <w:rsid w:val="000E7128"/>
    <w:rsid w:val="000E76C6"/>
    <w:rsid w:val="000F18C3"/>
    <w:rsid w:val="000F2748"/>
    <w:rsid w:val="000F36EE"/>
    <w:rsid w:val="000F429B"/>
    <w:rsid w:val="000F588F"/>
    <w:rsid w:val="001049CF"/>
    <w:rsid w:val="00106B51"/>
    <w:rsid w:val="0010772F"/>
    <w:rsid w:val="00111CFB"/>
    <w:rsid w:val="001138E4"/>
    <w:rsid w:val="001155BB"/>
    <w:rsid w:val="001162BE"/>
    <w:rsid w:val="0011735A"/>
    <w:rsid w:val="001175A4"/>
    <w:rsid w:val="00117659"/>
    <w:rsid w:val="00120049"/>
    <w:rsid w:val="00121B79"/>
    <w:rsid w:val="00122874"/>
    <w:rsid w:val="00124E90"/>
    <w:rsid w:val="0012533F"/>
    <w:rsid w:val="00125CF9"/>
    <w:rsid w:val="0012670E"/>
    <w:rsid w:val="00126CCE"/>
    <w:rsid w:val="00127127"/>
    <w:rsid w:val="00130F86"/>
    <w:rsid w:val="001315F5"/>
    <w:rsid w:val="00134892"/>
    <w:rsid w:val="001367D5"/>
    <w:rsid w:val="0014016C"/>
    <w:rsid w:val="001405B9"/>
    <w:rsid w:val="00140A96"/>
    <w:rsid w:val="00141085"/>
    <w:rsid w:val="001415F0"/>
    <w:rsid w:val="00143652"/>
    <w:rsid w:val="0014430A"/>
    <w:rsid w:val="001448CA"/>
    <w:rsid w:val="00146C5C"/>
    <w:rsid w:val="00151227"/>
    <w:rsid w:val="0015206C"/>
    <w:rsid w:val="00154442"/>
    <w:rsid w:val="00160F4D"/>
    <w:rsid w:val="001618D7"/>
    <w:rsid w:val="00162ACE"/>
    <w:rsid w:val="001633AC"/>
    <w:rsid w:val="00163DFC"/>
    <w:rsid w:val="00163F8D"/>
    <w:rsid w:val="00164320"/>
    <w:rsid w:val="001647DA"/>
    <w:rsid w:val="00166B1D"/>
    <w:rsid w:val="00171AB5"/>
    <w:rsid w:val="0017254F"/>
    <w:rsid w:val="0017280B"/>
    <w:rsid w:val="00173842"/>
    <w:rsid w:val="001745CF"/>
    <w:rsid w:val="0017498D"/>
    <w:rsid w:val="0018107F"/>
    <w:rsid w:val="001820E8"/>
    <w:rsid w:val="00182F67"/>
    <w:rsid w:val="00182FE0"/>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2C9A"/>
    <w:rsid w:val="001A4B0D"/>
    <w:rsid w:val="001A6D75"/>
    <w:rsid w:val="001A6E86"/>
    <w:rsid w:val="001B0964"/>
    <w:rsid w:val="001B11A3"/>
    <w:rsid w:val="001B184E"/>
    <w:rsid w:val="001B1D6F"/>
    <w:rsid w:val="001B2DAF"/>
    <w:rsid w:val="001B4ED9"/>
    <w:rsid w:val="001B5A2A"/>
    <w:rsid w:val="001B69FA"/>
    <w:rsid w:val="001B6DF4"/>
    <w:rsid w:val="001B71EA"/>
    <w:rsid w:val="001C06EC"/>
    <w:rsid w:val="001C4D69"/>
    <w:rsid w:val="001C62F3"/>
    <w:rsid w:val="001C674F"/>
    <w:rsid w:val="001D13AC"/>
    <w:rsid w:val="001D281B"/>
    <w:rsid w:val="001D56B3"/>
    <w:rsid w:val="001D7A64"/>
    <w:rsid w:val="001E0E34"/>
    <w:rsid w:val="001E2A84"/>
    <w:rsid w:val="001E310A"/>
    <w:rsid w:val="001E3EBD"/>
    <w:rsid w:val="001E4B0F"/>
    <w:rsid w:val="001E640C"/>
    <w:rsid w:val="001E6A0A"/>
    <w:rsid w:val="001E6C71"/>
    <w:rsid w:val="001E79B9"/>
    <w:rsid w:val="001F0E86"/>
    <w:rsid w:val="001F1569"/>
    <w:rsid w:val="001F1C06"/>
    <w:rsid w:val="001F3D8C"/>
    <w:rsid w:val="001F3E69"/>
    <w:rsid w:val="001F5680"/>
    <w:rsid w:val="001F6331"/>
    <w:rsid w:val="001F74F9"/>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A31"/>
    <w:rsid w:val="00255D19"/>
    <w:rsid w:val="00257A49"/>
    <w:rsid w:val="002607F9"/>
    <w:rsid w:val="00261EEA"/>
    <w:rsid w:val="0026248E"/>
    <w:rsid w:val="002634AA"/>
    <w:rsid w:val="00267814"/>
    <w:rsid w:val="00270064"/>
    <w:rsid w:val="002717A3"/>
    <w:rsid w:val="00272209"/>
    <w:rsid w:val="00280559"/>
    <w:rsid w:val="00280D71"/>
    <w:rsid w:val="00281254"/>
    <w:rsid w:val="00282780"/>
    <w:rsid w:val="00283227"/>
    <w:rsid w:val="00286FD3"/>
    <w:rsid w:val="00287620"/>
    <w:rsid w:val="002941A6"/>
    <w:rsid w:val="00294D20"/>
    <w:rsid w:val="00296D0E"/>
    <w:rsid w:val="002972FB"/>
    <w:rsid w:val="002977A5"/>
    <w:rsid w:val="002977BA"/>
    <w:rsid w:val="002978A5"/>
    <w:rsid w:val="00297A0C"/>
    <w:rsid w:val="002A2A85"/>
    <w:rsid w:val="002A2F09"/>
    <w:rsid w:val="002A2F78"/>
    <w:rsid w:val="002A3EE6"/>
    <w:rsid w:val="002B2BFC"/>
    <w:rsid w:val="002B3244"/>
    <w:rsid w:val="002B7F14"/>
    <w:rsid w:val="002C025F"/>
    <w:rsid w:val="002C0B9D"/>
    <w:rsid w:val="002C0BA6"/>
    <w:rsid w:val="002C1445"/>
    <w:rsid w:val="002C1BD3"/>
    <w:rsid w:val="002C279E"/>
    <w:rsid w:val="002C2FFE"/>
    <w:rsid w:val="002C362B"/>
    <w:rsid w:val="002C49BB"/>
    <w:rsid w:val="002C4AB2"/>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4FE7"/>
    <w:rsid w:val="002F5E65"/>
    <w:rsid w:val="002F635B"/>
    <w:rsid w:val="00301F15"/>
    <w:rsid w:val="00302A30"/>
    <w:rsid w:val="00302AB9"/>
    <w:rsid w:val="00305048"/>
    <w:rsid w:val="003074E1"/>
    <w:rsid w:val="00307B17"/>
    <w:rsid w:val="00310484"/>
    <w:rsid w:val="00311420"/>
    <w:rsid w:val="00311F8D"/>
    <w:rsid w:val="00312189"/>
    <w:rsid w:val="003124E7"/>
    <w:rsid w:val="003140D5"/>
    <w:rsid w:val="00316287"/>
    <w:rsid w:val="00322947"/>
    <w:rsid w:val="00324352"/>
    <w:rsid w:val="003278D8"/>
    <w:rsid w:val="00327B64"/>
    <w:rsid w:val="0033249E"/>
    <w:rsid w:val="003351F6"/>
    <w:rsid w:val="00336229"/>
    <w:rsid w:val="00337E4D"/>
    <w:rsid w:val="00341771"/>
    <w:rsid w:val="00341FF6"/>
    <w:rsid w:val="00343395"/>
    <w:rsid w:val="00343DD9"/>
    <w:rsid w:val="00344271"/>
    <w:rsid w:val="00344D03"/>
    <w:rsid w:val="00347AAB"/>
    <w:rsid w:val="003507AF"/>
    <w:rsid w:val="00350948"/>
    <w:rsid w:val="00350D60"/>
    <w:rsid w:val="00351968"/>
    <w:rsid w:val="003530DD"/>
    <w:rsid w:val="0035561C"/>
    <w:rsid w:val="00356654"/>
    <w:rsid w:val="00360704"/>
    <w:rsid w:val="003640CE"/>
    <w:rsid w:val="003641A6"/>
    <w:rsid w:val="00365850"/>
    <w:rsid w:val="00366381"/>
    <w:rsid w:val="003703C2"/>
    <w:rsid w:val="003707E9"/>
    <w:rsid w:val="00371033"/>
    <w:rsid w:val="00371119"/>
    <w:rsid w:val="00371A34"/>
    <w:rsid w:val="00372435"/>
    <w:rsid w:val="0037262A"/>
    <w:rsid w:val="00374D46"/>
    <w:rsid w:val="00375F35"/>
    <w:rsid w:val="003772BA"/>
    <w:rsid w:val="003774C0"/>
    <w:rsid w:val="00377612"/>
    <w:rsid w:val="0038391B"/>
    <w:rsid w:val="00384856"/>
    <w:rsid w:val="00384D32"/>
    <w:rsid w:val="00390ED8"/>
    <w:rsid w:val="0039285E"/>
    <w:rsid w:val="00392C23"/>
    <w:rsid w:val="00392EC6"/>
    <w:rsid w:val="00393D51"/>
    <w:rsid w:val="00394DA5"/>
    <w:rsid w:val="003954A8"/>
    <w:rsid w:val="00395933"/>
    <w:rsid w:val="00396389"/>
    <w:rsid w:val="003969BC"/>
    <w:rsid w:val="00396DF7"/>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62A8"/>
    <w:rsid w:val="003B2CEB"/>
    <w:rsid w:val="003B3083"/>
    <w:rsid w:val="003B363E"/>
    <w:rsid w:val="003B5496"/>
    <w:rsid w:val="003B6806"/>
    <w:rsid w:val="003B6BA0"/>
    <w:rsid w:val="003C0DBC"/>
    <w:rsid w:val="003C13BE"/>
    <w:rsid w:val="003C256D"/>
    <w:rsid w:val="003C2C0E"/>
    <w:rsid w:val="003C3080"/>
    <w:rsid w:val="003C3D9A"/>
    <w:rsid w:val="003C4068"/>
    <w:rsid w:val="003C495E"/>
    <w:rsid w:val="003C63B3"/>
    <w:rsid w:val="003C650B"/>
    <w:rsid w:val="003D0E30"/>
    <w:rsid w:val="003D1C40"/>
    <w:rsid w:val="003D3033"/>
    <w:rsid w:val="003D4554"/>
    <w:rsid w:val="003E1F84"/>
    <w:rsid w:val="003E5CEA"/>
    <w:rsid w:val="003E61B1"/>
    <w:rsid w:val="003E640F"/>
    <w:rsid w:val="003E6CBF"/>
    <w:rsid w:val="003E7080"/>
    <w:rsid w:val="003E7223"/>
    <w:rsid w:val="003E7E1F"/>
    <w:rsid w:val="003F02F0"/>
    <w:rsid w:val="003F0FBB"/>
    <w:rsid w:val="003F2FCB"/>
    <w:rsid w:val="003F33D2"/>
    <w:rsid w:val="003F35D3"/>
    <w:rsid w:val="003F45F2"/>
    <w:rsid w:val="003F6A3A"/>
    <w:rsid w:val="003F7B83"/>
    <w:rsid w:val="004017DD"/>
    <w:rsid w:val="00402EF9"/>
    <w:rsid w:val="00403A5D"/>
    <w:rsid w:val="00406968"/>
    <w:rsid w:val="00410A5B"/>
    <w:rsid w:val="0041109A"/>
    <w:rsid w:val="00412AA9"/>
    <w:rsid w:val="00413341"/>
    <w:rsid w:val="004134A4"/>
    <w:rsid w:val="0041372F"/>
    <w:rsid w:val="004145AA"/>
    <w:rsid w:val="00415B64"/>
    <w:rsid w:val="004224AC"/>
    <w:rsid w:val="0042292F"/>
    <w:rsid w:val="0042612F"/>
    <w:rsid w:val="00427898"/>
    <w:rsid w:val="00430032"/>
    <w:rsid w:val="004317A3"/>
    <w:rsid w:val="00432F7F"/>
    <w:rsid w:val="00433067"/>
    <w:rsid w:val="0043447D"/>
    <w:rsid w:val="00435377"/>
    <w:rsid w:val="0043568E"/>
    <w:rsid w:val="00435FBA"/>
    <w:rsid w:val="00437349"/>
    <w:rsid w:val="00440597"/>
    <w:rsid w:val="00440BB8"/>
    <w:rsid w:val="00443A91"/>
    <w:rsid w:val="00443AC3"/>
    <w:rsid w:val="00445346"/>
    <w:rsid w:val="004463BC"/>
    <w:rsid w:val="00447411"/>
    <w:rsid w:val="00450AB6"/>
    <w:rsid w:val="00453619"/>
    <w:rsid w:val="00454421"/>
    <w:rsid w:val="004549B8"/>
    <w:rsid w:val="004551A3"/>
    <w:rsid w:val="004556D9"/>
    <w:rsid w:val="004605DA"/>
    <w:rsid w:val="00460CC0"/>
    <w:rsid w:val="00463294"/>
    <w:rsid w:val="004638C6"/>
    <w:rsid w:val="00463ECD"/>
    <w:rsid w:val="004642FA"/>
    <w:rsid w:val="004669DB"/>
    <w:rsid w:val="004702FB"/>
    <w:rsid w:val="00471503"/>
    <w:rsid w:val="004725AF"/>
    <w:rsid w:val="00473525"/>
    <w:rsid w:val="00473FAD"/>
    <w:rsid w:val="004750FC"/>
    <w:rsid w:val="004752CC"/>
    <w:rsid w:val="00475922"/>
    <w:rsid w:val="004768BC"/>
    <w:rsid w:val="00477365"/>
    <w:rsid w:val="004801F2"/>
    <w:rsid w:val="00480798"/>
    <w:rsid w:val="00483BDA"/>
    <w:rsid w:val="00486C22"/>
    <w:rsid w:val="00491106"/>
    <w:rsid w:val="00494354"/>
    <w:rsid w:val="0049479E"/>
    <w:rsid w:val="0049624F"/>
    <w:rsid w:val="0049737D"/>
    <w:rsid w:val="004A05C4"/>
    <w:rsid w:val="004A6014"/>
    <w:rsid w:val="004B03BE"/>
    <w:rsid w:val="004B26DD"/>
    <w:rsid w:val="004B472B"/>
    <w:rsid w:val="004B5989"/>
    <w:rsid w:val="004B5B2C"/>
    <w:rsid w:val="004B651C"/>
    <w:rsid w:val="004B778B"/>
    <w:rsid w:val="004C1A4C"/>
    <w:rsid w:val="004C1B80"/>
    <w:rsid w:val="004C310C"/>
    <w:rsid w:val="004C4473"/>
    <w:rsid w:val="004C4626"/>
    <w:rsid w:val="004C4734"/>
    <w:rsid w:val="004C4989"/>
    <w:rsid w:val="004C4F74"/>
    <w:rsid w:val="004C5191"/>
    <w:rsid w:val="004C6585"/>
    <w:rsid w:val="004C6B88"/>
    <w:rsid w:val="004C71E7"/>
    <w:rsid w:val="004D02EB"/>
    <w:rsid w:val="004D0858"/>
    <w:rsid w:val="004D0925"/>
    <w:rsid w:val="004D13D4"/>
    <w:rsid w:val="004D2F9F"/>
    <w:rsid w:val="004D3704"/>
    <w:rsid w:val="004D3992"/>
    <w:rsid w:val="004D4081"/>
    <w:rsid w:val="004D432F"/>
    <w:rsid w:val="004D47FB"/>
    <w:rsid w:val="004D484D"/>
    <w:rsid w:val="004D5CA9"/>
    <w:rsid w:val="004D60A6"/>
    <w:rsid w:val="004D68E9"/>
    <w:rsid w:val="004D6937"/>
    <w:rsid w:val="004D7A63"/>
    <w:rsid w:val="004E222E"/>
    <w:rsid w:val="004E59DC"/>
    <w:rsid w:val="004F032A"/>
    <w:rsid w:val="004F04B5"/>
    <w:rsid w:val="004F071E"/>
    <w:rsid w:val="004F0830"/>
    <w:rsid w:val="004F2508"/>
    <w:rsid w:val="004F2927"/>
    <w:rsid w:val="004F3BFE"/>
    <w:rsid w:val="004F464A"/>
    <w:rsid w:val="004F5F83"/>
    <w:rsid w:val="005015CF"/>
    <w:rsid w:val="005018B6"/>
    <w:rsid w:val="00501FC8"/>
    <w:rsid w:val="00504CB7"/>
    <w:rsid w:val="00505C2F"/>
    <w:rsid w:val="00505F62"/>
    <w:rsid w:val="005063AB"/>
    <w:rsid w:val="005075A5"/>
    <w:rsid w:val="00507ADF"/>
    <w:rsid w:val="005129CF"/>
    <w:rsid w:val="005136F0"/>
    <w:rsid w:val="00514EC7"/>
    <w:rsid w:val="00516EC4"/>
    <w:rsid w:val="00520CDD"/>
    <w:rsid w:val="0052142A"/>
    <w:rsid w:val="00522121"/>
    <w:rsid w:val="005232CB"/>
    <w:rsid w:val="00524171"/>
    <w:rsid w:val="00525712"/>
    <w:rsid w:val="005301CB"/>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166E"/>
    <w:rsid w:val="00552279"/>
    <w:rsid w:val="00552569"/>
    <w:rsid w:val="005525E9"/>
    <w:rsid w:val="00552C7D"/>
    <w:rsid w:val="005556C7"/>
    <w:rsid w:val="005557A8"/>
    <w:rsid w:val="00556AD8"/>
    <w:rsid w:val="00556F6B"/>
    <w:rsid w:val="005578CD"/>
    <w:rsid w:val="00557DA1"/>
    <w:rsid w:val="005622DB"/>
    <w:rsid w:val="00564690"/>
    <w:rsid w:val="0056516A"/>
    <w:rsid w:val="005677C2"/>
    <w:rsid w:val="00567F14"/>
    <w:rsid w:val="00570399"/>
    <w:rsid w:val="00571453"/>
    <w:rsid w:val="00572290"/>
    <w:rsid w:val="00573845"/>
    <w:rsid w:val="00574275"/>
    <w:rsid w:val="005742B5"/>
    <w:rsid w:val="00574867"/>
    <w:rsid w:val="00575780"/>
    <w:rsid w:val="00577EFB"/>
    <w:rsid w:val="00580C93"/>
    <w:rsid w:val="0058263A"/>
    <w:rsid w:val="00584705"/>
    <w:rsid w:val="00585AC8"/>
    <w:rsid w:val="005878B7"/>
    <w:rsid w:val="00592E27"/>
    <w:rsid w:val="00597266"/>
    <w:rsid w:val="005A1AA4"/>
    <w:rsid w:val="005A1F37"/>
    <w:rsid w:val="005A227B"/>
    <w:rsid w:val="005A34D8"/>
    <w:rsid w:val="005A38BF"/>
    <w:rsid w:val="005A4808"/>
    <w:rsid w:val="005A51CE"/>
    <w:rsid w:val="005B0B9E"/>
    <w:rsid w:val="005B4584"/>
    <w:rsid w:val="005B4C34"/>
    <w:rsid w:val="005B51B2"/>
    <w:rsid w:val="005B5801"/>
    <w:rsid w:val="005B5AF6"/>
    <w:rsid w:val="005B6195"/>
    <w:rsid w:val="005B64F7"/>
    <w:rsid w:val="005C0A9C"/>
    <w:rsid w:val="005C1E19"/>
    <w:rsid w:val="005C22B0"/>
    <w:rsid w:val="005C4B3B"/>
    <w:rsid w:val="005C5679"/>
    <w:rsid w:val="005C5B70"/>
    <w:rsid w:val="005D01C9"/>
    <w:rsid w:val="005D1C0C"/>
    <w:rsid w:val="005D1FCC"/>
    <w:rsid w:val="005D23E6"/>
    <w:rsid w:val="005D69B7"/>
    <w:rsid w:val="005E0338"/>
    <w:rsid w:val="005E1EB8"/>
    <w:rsid w:val="005E3357"/>
    <w:rsid w:val="005E4D47"/>
    <w:rsid w:val="005E507B"/>
    <w:rsid w:val="005E5C49"/>
    <w:rsid w:val="005F041B"/>
    <w:rsid w:val="005F19C5"/>
    <w:rsid w:val="005F27DC"/>
    <w:rsid w:val="005F2D63"/>
    <w:rsid w:val="005F580A"/>
    <w:rsid w:val="005F672E"/>
    <w:rsid w:val="005F6846"/>
    <w:rsid w:val="005F6A8D"/>
    <w:rsid w:val="00603798"/>
    <w:rsid w:val="00603A50"/>
    <w:rsid w:val="00605803"/>
    <w:rsid w:val="006063AD"/>
    <w:rsid w:val="00606EA1"/>
    <w:rsid w:val="00614560"/>
    <w:rsid w:val="006146DC"/>
    <w:rsid w:val="00614FEC"/>
    <w:rsid w:val="006165CF"/>
    <w:rsid w:val="006202D6"/>
    <w:rsid w:val="006203E3"/>
    <w:rsid w:val="006205C7"/>
    <w:rsid w:val="00623050"/>
    <w:rsid w:val="0062484F"/>
    <w:rsid w:val="00625593"/>
    <w:rsid w:val="00625E33"/>
    <w:rsid w:val="0062647D"/>
    <w:rsid w:val="006271EF"/>
    <w:rsid w:val="00627AA3"/>
    <w:rsid w:val="006301F2"/>
    <w:rsid w:val="00630B52"/>
    <w:rsid w:val="00630C95"/>
    <w:rsid w:val="006325A3"/>
    <w:rsid w:val="006335C7"/>
    <w:rsid w:val="006347C3"/>
    <w:rsid w:val="00634E47"/>
    <w:rsid w:val="0063520F"/>
    <w:rsid w:val="0063663E"/>
    <w:rsid w:val="00636802"/>
    <w:rsid w:val="00636A99"/>
    <w:rsid w:val="00636EFA"/>
    <w:rsid w:val="00637921"/>
    <w:rsid w:val="006400A7"/>
    <w:rsid w:val="00640A61"/>
    <w:rsid w:val="00640B3F"/>
    <w:rsid w:val="006410AF"/>
    <w:rsid w:val="006425E5"/>
    <w:rsid w:val="006450E2"/>
    <w:rsid w:val="00645DEB"/>
    <w:rsid w:val="00647557"/>
    <w:rsid w:val="00647A95"/>
    <w:rsid w:val="00650767"/>
    <w:rsid w:val="00652430"/>
    <w:rsid w:val="00653625"/>
    <w:rsid w:val="00654475"/>
    <w:rsid w:val="006546C7"/>
    <w:rsid w:val="00655D13"/>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73D"/>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D07"/>
    <w:rsid w:val="006A6382"/>
    <w:rsid w:val="006A67A0"/>
    <w:rsid w:val="006A7A6C"/>
    <w:rsid w:val="006B2936"/>
    <w:rsid w:val="006B43C7"/>
    <w:rsid w:val="006B4750"/>
    <w:rsid w:val="006B5169"/>
    <w:rsid w:val="006B63BD"/>
    <w:rsid w:val="006B66A8"/>
    <w:rsid w:val="006B6E8A"/>
    <w:rsid w:val="006C201D"/>
    <w:rsid w:val="006C3803"/>
    <w:rsid w:val="006C6DD3"/>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4752"/>
    <w:rsid w:val="006F6675"/>
    <w:rsid w:val="006F6A3B"/>
    <w:rsid w:val="006F7049"/>
    <w:rsid w:val="006F7B00"/>
    <w:rsid w:val="00700389"/>
    <w:rsid w:val="00700675"/>
    <w:rsid w:val="00701314"/>
    <w:rsid w:val="0070164C"/>
    <w:rsid w:val="007064AE"/>
    <w:rsid w:val="007102C5"/>
    <w:rsid w:val="007109D5"/>
    <w:rsid w:val="00713515"/>
    <w:rsid w:val="007149A9"/>
    <w:rsid w:val="00716CC7"/>
    <w:rsid w:val="0071758C"/>
    <w:rsid w:val="007178F9"/>
    <w:rsid w:val="007209EA"/>
    <w:rsid w:val="00722647"/>
    <w:rsid w:val="00723088"/>
    <w:rsid w:val="00723B98"/>
    <w:rsid w:val="007260E8"/>
    <w:rsid w:val="00726731"/>
    <w:rsid w:val="00727235"/>
    <w:rsid w:val="007309C6"/>
    <w:rsid w:val="00731128"/>
    <w:rsid w:val="0073142B"/>
    <w:rsid w:val="007337B7"/>
    <w:rsid w:val="00733C1A"/>
    <w:rsid w:val="007340BC"/>
    <w:rsid w:val="00734944"/>
    <w:rsid w:val="00736962"/>
    <w:rsid w:val="00737D55"/>
    <w:rsid w:val="007425D4"/>
    <w:rsid w:val="007429EB"/>
    <w:rsid w:val="00742EE5"/>
    <w:rsid w:val="00743BC0"/>
    <w:rsid w:val="00743C56"/>
    <w:rsid w:val="00744281"/>
    <w:rsid w:val="00745467"/>
    <w:rsid w:val="00750376"/>
    <w:rsid w:val="007507C0"/>
    <w:rsid w:val="0075453A"/>
    <w:rsid w:val="00754A8D"/>
    <w:rsid w:val="00754FA2"/>
    <w:rsid w:val="00755160"/>
    <w:rsid w:val="00756D9C"/>
    <w:rsid w:val="00757675"/>
    <w:rsid w:val="0076151F"/>
    <w:rsid w:val="00761C53"/>
    <w:rsid w:val="00762BF6"/>
    <w:rsid w:val="00762F36"/>
    <w:rsid w:val="00763258"/>
    <w:rsid w:val="00765438"/>
    <w:rsid w:val="00765C4F"/>
    <w:rsid w:val="00766246"/>
    <w:rsid w:val="00766D58"/>
    <w:rsid w:val="00766D6D"/>
    <w:rsid w:val="0076752A"/>
    <w:rsid w:val="0076758F"/>
    <w:rsid w:val="0076781A"/>
    <w:rsid w:val="007715F8"/>
    <w:rsid w:val="0077268D"/>
    <w:rsid w:val="00774AF8"/>
    <w:rsid w:val="0077512B"/>
    <w:rsid w:val="00775531"/>
    <w:rsid w:val="00776DCA"/>
    <w:rsid w:val="00777B3E"/>
    <w:rsid w:val="00780CBE"/>
    <w:rsid w:val="00781BF6"/>
    <w:rsid w:val="0078283C"/>
    <w:rsid w:val="00784620"/>
    <w:rsid w:val="00785F39"/>
    <w:rsid w:val="00786317"/>
    <w:rsid w:val="007867C0"/>
    <w:rsid w:val="00790916"/>
    <w:rsid w:val="00791EC6"/>
    <w:rsid w:val="00793A48"/>
    <w:rsid w:val="00794122"/>
    <w:rsid w:val="00794DB5"/>
    <w:rsid w:val="00795FC7"/>
    <w:rsid w:val="007A02C8"/>
    <w:rsid w:val="007A08DC"/>
    <w:rsid w:val="007A0D79"/>
    <w:rsid w:val="007A7AEC"/>
    <w:rsid w:val="007A7C2F"/>
    <w:rsid w:val="007B049E"/>
    <w:rsid w:val="007B0AB9"/>
    <w:rsid w:val="007B2774"/>
    <w:rsid w:val="007B27A0"/>
    <w:rsid w:val="007B2D18"/>
    <w:rsid w:val="007B3067"/>
    <w:rsid w:val="007B3FEA"/>
    <w:rsid w:val="007B43A5"/>
    <w:rsid w:val="007B5AD4"/>
    <w:rsid w:val="007C00F0"/>
    <w:rsid w:val="007C2818"/>
    <w:rsid w:val="007C30C3"/>
    <w:rsid w:val="007C3EA0"/>
    <w:rsid w:val="007C50A1"/>
    <w:rsid w:val="007C59AF"/>
    <w:rsid w:val="007D0021"/>
    <w:rsid w:val="007D1B68"/>
    <w:rsid w:val="007D2532"/>
    <w:rsid w:val="007D3ABB"/>
    <w:rsid w:val="007D45C0"/>
    <w:rsid w:val="007D4BF1"/>
    <w:rsid w:val="007D4D43"/>
    <w:rsid w:val="007D517C"/>
    <w:rsid w:val="007D5C93"/>
    <w:rsid w:val="007D6C3C"/>
    <w:rsid w:val="007D6FB3"/>
    <w:rsid w:val="007D7F46"/>
    <w:rsid w:val="007E0E83"/>
    <w:rsid w:val="007E11B9"/>
    <w:rsid w:val="007E1A63"/>
    <w:rsid w:val="007E1BA4"/>
    <w:rsid w:val="007E2B58"/>
    <w:rsid w:val="007E2CCE"/>
    <w:rsid w:val="007E40D1"/>
    <w:rsid w:val="007E6BA7"/>
    <w:rsid w:val="007E6BAE"/>
    <w:rsid w:val="007E6C40"/>
    <w:rsid w:val="007F12E8"/>
    <w:rsid w:val="007F1DE1"/>
    <w:rsid w:val="007F2CFF"/>
    <w:rsid w:val="007F4821"/>
    <w:rsid w:val="007F63DE"/>
    <w:rsid w:val="007F6CA5"/>
    <w:rsid w:val="007F70CE"/>
    <w:rsid w:val="00800747"/>
    <w:rsid w:val="00801B6D"/>
    <w:rsid w:val="00801BDB"/>
    <w:rsid w:val="008078F9"/>
    <w:rsid w:val="00807E3F"/>
    <w:rsid w:val="00810DC6"/>
    <w:rsid w:val="008112A8"/>
    <w:rsid w:val="008134A0"/>
    <w:rsid w:val="00814688"/>
    <w:rsid w:val="00816944"/>
    <w:rsid w:val="00816EEB"/>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7C84"/>
    <w:rsid w:val="008608AC"/>
    <w:rsid w:val="0086160C"/>
    <w:rsid w:val="00862D9C"/>
    <w:rsid w:val="0086319C"/>
    <w:rsid w:val="00866C9A"/>
    <w:rsid w:val="008674DC"/>
    <w:rsid w:val="00867A27"/>
    <w:rsid w:val="00870CA9"/>
    <w:rsid w:val="00870FB6"/>
    <w:rsid w:val="00871EEF"/>
    <w:rsid w:val="00872076"/>
    <w:rsid w:val="00874D40"/>
    <w:rsid w:val="0089063A"/>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72CE"/>
    <w:rsid w:val="008B7998"/>
    <w:rsid w:val="008B7B3C"/>
    <w:rsid w:val="008C08EB"/>
    <w:rsid w:val="008C134E"/>
    <w:rsid w:val="008C5FAE"/>
    <w:rsid w:val="008C74E1"/>
    <w:rsid w:val="008D02D3"/>
    <w:rsid w:val="008D0C91"/>
    <w:rsid w:val="008D1B2C"/>
    <w:rsid w:val="008D1D19"/>
    <w:rsid w:val="008D2ACE"/>
    <w:rsid w:val="008D3A26"/>
    <w:rsid w:val="008D4949"/>
    <w:rsid w:val="008D7760"/>
    <w:rsid w:val="008E15F3"/>
    <w:rsid w:val="008E1A1B"/>
    <w:rsid w:val="008E5506"/>
    <w:rsid w:val="008E757E"/>
    <w:rsid w:val="008F1509"/>
    <w:rsid w:val="008F24DD"/>
    <w:rsid w:val="008F3083"/>
    <w:rsid w:val="008F3F03"/>
    <w:rsid w:val="008F3FB8"/>
    <w:rsid w:val="008F439B"/>
    <w:rsid w:val="008F5FF4"/>
    <w:rsid w:val="008F6A21"/>
    <w:rsid w:val="009035D0"/>
    <w:rsid w:val="009039F3"/>
    <w:rsid w:val="009043EF"/>
    <w:rsid w:val="00907FBC"/>
    <w:rsid w:val="00910145"/>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130"/>
    <w:rsid w:val="00931CF4"/>
    <w:rsid w:val="00931E64"/>
    <w:rsid w:val="009329AC"/>
    <w:rsid w:val="00933A13"/>
    <w:rsid w:val="0093483D"/>
    <w:rsid w:val="00935A41"/>
    <w:rsid w:val="009369C3"/>
    <w:rsid w:val="00936E5C"/>
    <w:rsid w:val="0094177D"/>
    <w:rsid w:val="00941FBE"/>
    <w:rsid w:val="0094291C"/>
    <w:rsid w:val="00944F62"/>
    <w:rsid w:val="00945865"/>
    <w:rsid w:val="00945B2C"/>
    <w:rsid w:val="00945D47"/>
    <w:rsid w:val="009467E9"/>
    <w:rsid w:val="00951C48"/>
    <w:rsid w:val="009528AA"/>
    <w:rsid w:val="0095329C"/>
    <w:rsid w:val="009547F7"/>
    <w:rsid w:val="00955137"/>
    <w:rsid w:val="00960022"/>
    <w:rsid w:val="00960674"/>
    <w:rsid w:val="009625A9"/>
    <w:rsid w:val="009625CD"/>
    <w:rsid w:val="009634C9"/>
    <w:rsid w:val="00963985"/>
    <w:rsid w:val="00964660"/>
    <w:rsid w:val="00965000"/>
    <w:rsid w:val="00965125"/>
    <w:rsid w:val="00965196"/>
    <w:rsid w:val="00965C34"/>
    <w:rsid w:val="00966846"/>
    <w:rsid w:val="00967DDD"/>
    <w:rsid w:val="009712A6"/>
    <w:rsid w:val="009717B0"/>
    <w:rsid w:val="009738A3"/>
    <w:rsid w:val="009749E3"/>
    <w:rsid w:val="0097588D"/>
    <w:rsid w:val="0097617D"/>
    <w:rsid w:val="00981593"/>
    <w:rsid w:val="00982244"/>
    <w:rsid w:val="009838CD"/>
    <w:rsid w:val="00983DB9"/>
    <w:rsid w:val="00991208"/>
    <w:rsid w:val="00992DD8"/>
    <w:rsid w:val="00993791"/>
    <w:rsid w:val="009956E7"/>
    <w:rsid w:val="00996920"/>
    <w:rsid w:val="00997261"/>
    <w:rsid w:val="0099759C"/>
    <w:rsid w:val="009A00BD"/>
    <w:rsid w:val="009A0780"/>
    <w:rsid w:val="009A0DE0"/>
    <w:rsid w:val="009A1BF0"/>
    <w:rsid w:val="009A3624"/>
    <w:rsid w:val="009A5698"/>
    <w:rsid w:val="009A577A"/>
    <w:rsid w:val="009A6023"/>
    <w:rsid w:val="009A60C6"/>
    <w:rsid w:val="009A6AF8"/>
    <w:rsid w:val="009B21B4"/>
    <w:rsid w:val="009B3809"/>
    <w:rsid w:val="009B382A"/>
    <w:rsid w:val="009B58A4"/>
    <w:rsid w:val="009B7232"/>
    <w:rsid w:val="009C1AF6"/>
    <w:rsid w:val="009C37CB"/>
    <w:rsid w:val="009C524D"/>
    <w:rsid w:val="009C59D4"/>
    <w:rsid w:val="009D098F"/>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1C63"/>
    <w:rsid w:val="009F3CA6"/>
    <w:rsid w:val="009F3D19"/>
    <w:rsid w:val="009F3FBD"/>
    <w:rsid w:val="009F41F8"/>
    <w:rsid w:val="009F664E"/>
    <w:rsid w:val="009F689F"/>
    <w:rsid w:val="009F7487"/>
    <w:rsid w:val="009F7F7A"/>
    <w:rsid w:val="00A001AA"/>
    <w:rsid w:val="00A01082"/>
    <w:rsid w:val="00A01EE3"/>
    <w:rsid w:val="00A0268C"/>
    <w:rsid w:val="00A064A0"/>
    <w:rsid w:val="00A06C1B"/>
    <w:rsid w:val="00A13666"/>
    <w:rsid w:val="00A138FC"/>
    <w:rsid w:val="00A15A39"/>
    <w:rsid w:val="00A20372"/>
    <w:rsid w:val="00A20A19"/>
    <w:rsid w:val="00A22022"/>
    <w:rsid w:val="00A22AAC"/>
    <w:rsid w:val="00A22CE6"/>
    <w:rsid w:val="00A23184"/>
    <w:rsid w:val="00A237CC"/>
    <w:rsid w:val="00A24238"/>
    <w:rsid w:val="00A26DA7"/>
    <w:rsid w:val="00A27CCF"/>
    <w:rsid w:val="00A30AF3"/>
    <w:rsid w:val="00A3211E"/>
    <w:rsid w:val="00A332AA"/>
    <w:rsid w:val="00A3330A"/>
    <w:rsid w:val="00A35A54"/>
    <w:rsid w:val="00A369B3"/>
    <w:rsid w:val="00A36BB4"/>
    <w:rsid w:val="00A40C3B"/>
    <w:rsid w:val="00A4194C"/>
    <w:rsid w:val="00A443D5"/>
    <w:rsid w:val="00A4533A"/>
    <w:rsid w:val="00A46275"/>
    <w:rsid w:val="00A46677"/>
    <w:rsid w:val="00A4686D"/>
    <w:rsid w:val="00A51CC3"/>
    <w:rsid w:val="00A52459"/>
    <w:rsid w:val="00A52C7A"/>
    <w:rsid w:val="00A54D96"/>
    <w:rsid w:val="00A55B03"/>
    <w:rsid w:val="00A57E92"/>
    <w:rsid w:val="00A60014"/>
    <w:rsid w:val="00A62D54"/>
    <w:rsid w:val="00A636D1"/>
    <w:rsid w:val="00A63F18"/>
    <w:rsid w:val="00A732CD"/>
    <w:rsid w:val="00A7582C"/>
    <w:rsid w:val="00A776A2"/>
    <w:rsid w:val="00A806EA"/>
    <w:rsid w:val="00A82D12"/>
    <w:rsid w:val="00A847B7"/>
    <w:rsid w:val="00A8496E"/>
    <w:rsid w:val="00A84FE7"/>
    <w:rsid w:val="00A86347"/>
    <w:rsid w:val="00A94550"/>
    <w:rsid w:val="00A95E43"/>
    <w:rsid w:val="00AA0829"/>
    <w:rsid w:val="00AA2475"/>
    <w:rsid w:val="00AA2AC5"/>
    <w:rsid w:val="00AA2E49"/>
    <w:rsid w:val="00AA4150"/>
    <w:rsid w:val="00AA54A3"/>
    <w:rsid w:val="00AA5D76"/>
    <w:rsid w:val="00AB0C57"/>
    <w:rsid w:val="00AB1FDB"/>
    <w:rsid w:val="00AB2FA2"/>
    <w:rsid w:val="00AB46CD"/>
    <w:rsid w:val="00AB49EF"/>
    <w:rsid w:val="00AC0291"/>
    <w:rsid w:val="00AC0A84"/>
    <w:rsid w:val="00AC0B08"/>
    <w:rsid w:val="00AC0D51"/>
    <w:rsid w:val="00AC1846"/>
    <w:rsid w:val="00AC27E7"/>
    <w:rsid w:val="00AC3E24"/>
    <w:rsid w:val="00AC48D1"/>
    <w:rsid w:val="00AC63A4"/>
    <w:rsid w:val="00AC76A8"/>
    <w:rsid w:val="00AD2E24"/>
    <w:rsid w:val="00AD66F5"/>
    <w:rsid w:val="00AD7C95"/>
    <w:rsid w:val="00AE2B07"/>
    <w:rsid w:val="00AF039E"/>
    <w:rsid w:val="00AF0762"/>
    <w:rsid w:val="00AF3938"/>
    <w:rsid w:val="00AF5935"/>
    <w:rsid w:val="00AF5F16"/>
    <w:rsid w:val="00AF65BC"/>
    <w:rsid w:val="00AF6859"/>
    <w:rsid w:val="00AF75B0"/>
    <w:rsid w:val="00AF7FB0"/>
    <w:rsid w:val="00B003D2"/>
    <w:rsid w:val="00B03402"/>
    <w:rsid w:val="00B03F0E"/>
    <w:rsid w:val="00B04BB9"/>
    <w:rsid w:val="00B05771"/>
    <w:rsid w:val="00B07382"/>
    <w:rsid w:val="00B07F17"/>
    <w:rsid w:val="00B10E9B"/>
    <w:rsid w:val="00B15224"/>
    <w:rsid w:val="00B156E1"/>
    <w:rsid w:val="00B16402"/>
    <w:rsid w:val="00B169F3"/>
    <w:rsid w:val="00B16EFF"/>
    <w:rsid w:val="00B1745B"/>
    <w:rsid w:val="00B2052E"/>
    <w:rsid w:val="00B2101E"/>
    <w:rsid w:val="00B219F2"/>
    <w:rsid w:val="00B21D67"/>
    <w:rsid w:val="00B2208A"/>
    <w:rsid w:val="00B22B2D"/>
    <w:rsid w:val="00B23A7D"/>
    <w:rsid w:val="00B26468"/>
    <w:rsid w:val="00B277C3"/>
    <w:rsid w:val="00B30581"/>
    <w:rsid w:val="00B3161F"/>
    <w:rsid w:val="00B319E5"/>
    <w:rsid w:val="00B342ED"/>
    <w:rsid w:val="00B35570"/>
    <w:rsid w:val="00B367A7"/>
    <w:rsid w:val="00B37837"/>
    <w:rsid w:val="00B37905"/>
    <w:rsid w:val="00B37C80"/>
    <w:rsid w:val="00B410F7"/>
    <w:rsid w:val="00B428E0"/>
    <w:rsid w:val="00B42E32"/>
    <w:rsid w:val="00B43F32"/>
    <w:rsid w:val="00B45325"/>
    <w:rsid w:val="00B461D1"/>
    <w:rsid w:val="00B4708C"/>
    <w:rsid w:val="00B47B58"/>
    <w:rsid w:val="00B509D3"/>
    <w:rsid w:val="00B527A7"/>
    <w:rsid w:val="00B52A9E"/>
    <w:rsid w:val="00B54600"/>
    <w:rsid w:val="00B546F9"/>
    <w:rsid w:val="00B550FF"/>
    <w:rsid w:val="00B6222A"/>
    <w:rsid w:val="00B62E59"/>
    <w:rsid w:val="00B645C2"/>
    <w:rsid w:val="00B71BE3"/>
    <w:rsid w:val="00B71C35"/>
    <w:rsid w:val="00B71E9C"/>
    <w:rsid w:val="00B757D1"/>
    <w:rsid w:val="00B75915"/>
    <w:rsid w:val="00B76DD8"/>
    <w:rsid w:val="00B77799"/>
    <w:rsid w:val="00B81D5B"/>
    <w:rsid w:val="00B82A4C"/>
    <w:rsid w:val="00B93434"/>
    <w:rsid w:val="00B95FE3"/>
    <w:rsid w:val="00BA05E1"/>
    <w:rsid w:val="00BA07DA"/>
    <w:rsid w:val="00BA473F"/>
    <w:rsid w:val="00BB0AA2"/>
    <w:rsid w:val="00BB0B50"/>
    <w:rsid w:val="00BB1D4F"/>
    <w:rsid w:val="00BB1E4C"/>
    <w:rsid w:val="00BB2FFF"/>
    <w:rsid w:val="00BB58DE"/>
    <w:rsid w:val="00BB5D24"/>
    <w:rsid w:val="00BB7ED2"/>
    <w:rsid w:val="00BC026B"/>
    <w:rsid w:val="00BC11F4"/>
    <w:rsid w:val="00BC18BD"/>
    <w:rsid w:val="00BC1CFA"/>
    <w:rsid w:val="00BC1E7E"/>
    <w:rsid w:val="00BC2D61"/>
    <w:rsid w:val="00BC4462"/>
    <w:rsid w:val="00BC558E"/>
    <w:rsid w:val="00BC575F"/>
    <w:rsid w:val="00BC5B40"/>
    <w:rsid w:val="00BD5BC4"/>
    <w:rsid w:val="00BD67E4"/>
    <w:rsid w:val="00BD6FEA"/>
    <w:rsid w:val="00BD704A"/>
    <w:rsid w:val="00BE098B"/>
    <w:rsid w:val="00BE0D9A"/>
    <w:rsid w:val="00BE23BA"/>
    <w:rsid w:val="00BE2D33"/>
    <w:rsid w:val="00BE4CA9"/>
    <w:rsid w:val="00BE56F4"/>
    <w:rsid w:val="00BE7B61"/>
    <w:rsid w:val="00BF0571"/>
    <w:rsid w:val="00BF072D"/>
    <w:rsid w:val="00BF25BA"/>
    <w:rsid w:val="00BF29FE"/>
    <w:rsid w:val="00BF3EBE"/>
    <w:rsid w:val="00BF3FD9"/>
    <w:rsid w:val="00BF66B8"/>
    <w:rsid w:val="00C0018D"/>
    <w:rsid w:val="00C00313"/>
    <w:rsid w:val="00C00E6F"/>
    <w:rsid w:val="00C02EF0"/>
    <w:rsid w:val="00C064F9"/>
    <w:rsid w:val="00C1010C"/>
    <w:rsid w:val="00C125C6"/>
    <w:rsid w:val="00C14B7D"/>
    <w:rsid w:val="00C15377"/>
    <w:rsid w:val="00C15D8C"/>
    <w:rsid w:val="00C171E2"/>
    <w:rsid w:val="00C1747A"/>
    <w:rsid w:val="00C20947"/>
    <w:rsid w:val="00C21012"/>
    <w:rsid w:val="00C21E2A"/>
    <w:rsid w:val="00C23E80"/>
    <w:rsid w:val="00C24613"/>
    <w:rsid w:val="00C306CC"/>
    <w:rsid w:val="00C315C9"/>
    <w:rsid w:val="00C31E5A"/>
    <w:rsid w:val="00C3242A"/>
    <w:rsid w:val="00C37621"/>
    <w:rsid w:val="00C37624"/>
    <w:rsid w:val="00C41D4C"/>
    <w:rsid w:val="00C44E09"/>
    <w:rsid w:val="00C44FB5"/>
    <w:rsid w:val="00C463D9"/>
    <w:rsid w:val="00C46951"/>
    <w:rsid w:val="00C475AE"/>
    <w:rsid w:val="00C4793C"/>
    <w:rsid w:val="00C47BAF"/>
    <w:rsid w:val="00C50783"/>
    <w:rsid w:val="00C51A3C"/>
    <w:rsid w:val="00C5208A"/>
    <w:rsid w:val="00C52BA4"/>
    <w:rsid w:val="00C52E1B"/>
    <w:rsid w:val="00C5492A"/>
    <w:rsid w:val="00C554D2"/>
    <w:rsid w:val="00C56BFC"/>
    <w:rsid w:val="00C56FAD"/>
    <w:rsid w:val="00C61027"/>
    <w:rsid w:val="00C7306F"/>
    <w:rsid w:val="00C73657"/>
    <w:rsid w:val="00C74DBA"/>
    <w:rsid w:val="00C75711"/>
    <w:rsid w:val="00C77577"/>
    <w:rsid w:val="00C77C88"/>
    <w:rsid w:val="00C81EC7"/>
    <w:rsid w:val="00C82047"/>
    <w:rsid w:val="00C83EB2"/>
    <w:rsid w:val="00C84C25"/>
    <w:rsid w:val="00C8796B"/>
    <w:rsid w:val="00C879AB"/>
    <w:rsid w:val="00C9040F"/>
    <w:rsid w:val="00C916F9"/>
    <w:rsid w:val="00C918D0"/>
    <w:rsid w:val="00C92AC3"/>
    <w:rsid w:val="00C94A45"/>
    <w:rsid w:val="00C94F5D"/>
    <w:rsid w:val="00C97345"/>
    <w:rsid w:val="00CA2175"/>
    <w:rsid w:val="00CA32D2"/>
    <w:rsid w:val="00CA63A5"/>
    <w:rsid w:val="00CA79E3"/>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F1256"/>
    <w:rsid w:val="00CF3685"/>
    <w:rsid w:val="00D01395"/>
    <w:rsid w:val="00D014F1"/>
    <w:rsid w:val="00D05591"/>
    <w:rsid w:val="00D072A0"/>
    <w:rsid w:val="00D07F3B"/>
    <w:rsid w:val="00D1070E"/>
    <w:rsid w:val="00D108B3"/>
    <w:rsid w:val="00D113B4"/>
    <w:rsid w:val="00D15AB9"/>
    <w:rsid w:val="00D16233"/>
    <w:rsid w:val="00D2430B"/>
    <w:rsid w:val="00D2470C"/>
    <w:rsid w:val="00D251E1"/>
    <w:rsid w:val="00D2635E"/>
    <w:rsid w:val="00D27242"/>
    <w:rsid w:val="00D317DF"/>
    <w:rsid w:val="00D34123"/>
    <w:rsid w:val="00D35366"/>
    <w:rsid w:val="00D3545D"/>
    <w:rsid w:val="00D36674"/>
    <w:rsid w:val="00D36BC6"/>
    <w:rsid w:val="00D379CF"/>
    <w:rsid w:val="00D423EE"/>
    <w:rsid w:val="00D426B4"/>
    <w:rsid w:val="00D44A98"/>
    <w:rsid w:val="00D455A4"/>
    <w:rsid w:val="00D4790E"/>
    <w:rsid w:val="00D5030F"/>
    <w:rsid w:val="00D50996"/>
    <w:rsid w:val="00D5099A"/>
    <w:rsid w:val="00D512A3"/>
    <w:rsid w:val="00D5184E"/>
    <w:rsid w:val="00D51990"/>
    <w:rsid w:val="00D52065"/>
    <w:rsid w:val="00D53DC4"/>
    <w:rsid w:val="00D54ACE"/>
    <w:rsid w:val="00D5570F"/>
    <w:rsid w:val="00D60A0B"/>
    <w:rsid w:val="00D623B7"/>
    <w:rsid w:val="00D62F4D"/>
    <w:rsid w:val="00D6356F"/>
    <w:rsid w:val="00D64F6C"/>
    <w:rsid w:val="00D7122E"/>
    <w:rsid w:val="00D73815"/>
    <w:rsid w:val="00D739B4"/>
    <w:rsid w:val="00D7467F"/>
    <w:rsid w:val="00D74CF7"/>
    <w:rsid w:val="00D74E15"/>
    <w:rsid w:val="00D7525A"/>
    <w:rsid w:val="00D75A59"/>
    <w:rsid w:val="00D83618"/>
    <w:rsid w:val="00D85DB6"/>
    <w:rsid w:val="00D8608B"/>
    <w:rsid w:val="00D86C4C"/>
    <w:rsid w:val="00D90B42"/>
    <w:rsid w:val="00D91F79"/>
    <w:rsid w:val="00D931BF"/>
    <w:rsid w:val="00D94176"/>
    <w:rsid w:val="00D97833"/>
    <w:rsid w:val="00DA26C0"/>
    <w:rsid w:val="00DA2C53"/>
    <w:rsid w:val="00DA5FEF"/>
    <w:rsid w:val="00DA69B4"/>
    <w:rsid w:val="00DA7A51"/>
    <w:rsid w:val="00DB0620"/>
    <w:rsid w:val="00DB089E"/>
    <w:rsid w:val="00DB4F7A"/>
    <w:rsid w:val="00DB5DF7"/>
    <w:rsid w:val="00DB6149"/>
    <w:rsid w:val="00DC00A3"/>
    <w:rsid w:val="00DC1C49"/>
    <w:rsid w:val="00DC33BC"/>
    <w:rsid w:val="00DC4EE2"/>
    <w:rsid w:val="00DC59ED"/>
    <w:rsid w:val="00DC677E"/>
    <w:rsid w:val="00DD1102"/>
    <w:rsid w:val="00DD2FA1"/>
    <w:rsid w:val="00DD3231"/>
    <w:rsid w:val="00DD36C9"/>
    <w:rsid w:val="00DD3F15"/>
    <w:rsid w:val="00DD4417"/>
    <w:rsid w:val="00DD45D3"/>
    <w:rsid w:val="00DD5A1E"/>
    <w:rsid w:val="00DD5C49"/>
    <w:rsid w:val="00DD6053"/>
    <w:rsid w:val="00DD62BC"/>
    <w:rsid w:val="00DD633C"/>
    <w:rsid w:val="00DD76CF"/>
    <w:rsid w:val="00DE15A4"/>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DFD"/>
    <w:rsid w:val="00DF707A"/>
    <w:rsid w:val="00E02563"/>
    <w:rsid w:val="00E03828"/>
    <w:rsid w:val="00E04E3C"/>
    <w:rsid w:val="00E076F1"/>
    <w:rsid w:val="00E07D90"/>
    <w:rsid w:val="00E137EB"/>
    <w:rsid w:val="00E14FF2"/>
    <w:rsid w:val="00E156FF"/>
    <w:rsid w:val="00E1639E"/>
    <w:rsid w:val="00E20909"/>
    <w:rsid w:val="00E214D4"/>
    <w:rsid w:val="00E22F19"/>
    <w:rsid w:val="00E23807"/>
    <w:rsid w:val="00E27870"/>
    <w:rsid w:val="00E31703"/>
    <w:rsid w:val="00E31966"/>
    <w:rsid w:val="00E344B3"/>
    <w:rsid w:val="00E352E8"/>
    <w:rsid w:val="00E40231"/>
    <w:rsid w:val="00E413C5"/>
    <w:rsid w:val="00E418A9"/>
    <w:rsid w:val="00E43508"/>
    <w:rsid w:val="00E45188"/>
    <w:rsid w:val="00E47F11"/>
    <w:rsid w:val="00E51C59"/>
    <w:rsid w:val="00E51D3C"/>
    <w:rsid w:val="00E53799"/>
    <w:rsid w:val="00E54684"/>
    <w:rsid w:val="00E549CA"/>
    <w:rsid w:val="00E54B21"/>
    <w:rsid w:val="00E54C7F"/>
    <w:rsid w:val="00E5501C"/>
    <w:rsid w:val="00E55B9D"/>
    <w:rsid w:val="00E57846"/>
    <w:rsid w:val="00E6229E"/>
    <w:rsid w:val="00E6231B"/>
    <w:rsid w:val="00E627DD"/>
    <w:rsid w:val="00E6379B"/>
    <w:rsid w:val="00E66AB2"/>
    <w:rsid w:val="00E7054C"/>
    <w:rsid w:val="00E71148"/>
    <w:rsid w:val="00E71A4C"/>
    <w:rsid w:val="00E720A4"/>
    <w:rsid w:val="00E7301D"/>
    <w:rsid w:val="00E73196"/>
    <w:rsid w:val="00E74D6D"/>
    <w:rsid w:val="00E77650"/>
    <w:rsid w:val="00E81002"/>
    <w:rsid w:val="00E822FD"/>
    <w:rsid w:val="00E8324B"/>
    <w:rsid w:val="00E862D3"/>
    <w:rsid w:val="00E919BA"/>
    <w:rsid w:val="00E925D0"/>
    <w:rsid w:val="00E95A6A"/>
    <w:rsid w:val="00EA0E27"/>
    <w:rsid w:val="00EA197B"/>
    <w:rsid w:val="00EA1BE3"/>
    <w:rsid w:val="00EA2383"/>
    <w:rsid w:val="00EA292A"/>
    <w:rsid w:val="00EA72DB"/>
    <w:rsid w:val="00EB02C3"/>
    <w:rsid w:val="00EB3A35"/>
    <w:rsid w:val="00EB4BD6"/>
    <w:rsid w:val="00EB78B4"/>
    <w:rsid w:val="00EC08E9"/>
    <w:rsid w:val="00EC35CC"/>
    <w:rsid w:val="00EC3C25"/>
    <w:rsid w:val="00EC3CA5"/>
    <w:rsid w:val="00ED0894"/>
    <w:rsid w:val="00ED105A"/>
    <w:rsid w:val="00ED1409"/>
    <w:rsid w:val="00ED2D74"/>
    <w:rsid w:val="00ED3423"/>
    <w:rsid w:val="00ED41BC"/>
    <w:rsid w:val="00ED5B87"/>
    <w:rsid w:val="00ED6AB2"/>
    <w:rsid w:val="00ED75D8"/>
    <w:rsid w:val="00ED7A26"/>
    <w:rsid w:val="00EE0B02"/>
    <w:rsid w:val="00EE1EB6"/>
    <w:rsid w:val="00EE2754"/>
    <w:rsid w:val="00EE3948"/>
    <w:rsid w:val="00EE5707"/>
    <w:rsid w:val="00EE693A"/>
    <w:rsid w:val="00EE7B1A"/>
    <w:rsid w:val="00EF1D22"/>
    <w:rsid w:val="00EF2C6B"/>
    <w:rsid w:val="00EF3AE5"/>
    <w:rsid w:val="00EF4981"/>
    <w:rsid w:val="00EF74FA"/>
    <w:rsid w:val="00EF7969"/>
    <w:rsid w:val="00F02A37"/>
    <w:rsid w:val="00F0349C"/>
    <w:rsid w:val="00F037BA"/>
    <w:rsid w:val="00F0455C"/>
    <w:rsid w:val="00F05645"/>
    <w:rsid w:val="00F05CCA"/>
    <w:rsid w:val="00F07371"/>
    <w:rsid w:val="00F07F34"/>
    <w:rsid w:val="00F11B77"/>
    <w:rsid w:val="00F1247E"/>
    <w:rsid w:val="00F128FD"/>
    <w:rsid w:val="00F12A2F"/>
    <w:rsid w:val="00F1351D"/>
    <w:rsid w:val="00F17E3C"/>
    <w:rsid w:val="00F20098"/>
    <w:rsid w:val="00F202D1"/>
    <w:rsid w:val="00F21085"/>
    <w:rsid w:val="00F21969"/>
    <w:rsid w:val="00F2380E"/>
    <w:rsid w:val="00F24E23"/>
    <w:rsid w:val="00F26A79"/>
    <w:rsid w:val="00F302AF"/>
    <w:rsid w:val="00F322FD"/>
    <w:rsid w:val="00F33079"/>
    <w:rsid w:val="00F3480B"/>
    <w:rsid w:val="00F40D61"/>
    <w:rsid w:val="00F4140D"/>
    <w:rsid w:val="00F42BCF"/>
    <w:rsid w:val="00F43E0C"/>
    <w:rsid w:val="00F4412C"/>
    <w:rsid w:val="00F459C0"/>
    <w:rsid w:val="00F46622"/>
    <w:rsid w:val="00F50D2B"/>
    <w:rsid w:val="00F51B25"/>
    <w:rsid w:val="00F557D3"/>
    <w:rsid w:val="00F57517"/>
    <w:rsid w:val="00F607FA"/>
    <w:rsid w:val="00F62979"/>
    <w:rsid w:val="00F665CD"/>
    <w:rsid w:val="00F702BC"/>
    <w:rsid w:val="00F72E61"/>
    <w:rsid w:val="00F750A4"/>
    <w:rsid w:val="00F75320"/>
    <w:rsid w:val="00F759E0"/>
    <w:rsid w:val="00F77CEC"/>
    <w:rsid w:val="00F83745"/>
    <w:rsid w:val="00F851F3"/>
    <w:rsid w:val="00F8612B"/>
    <w:rsid w:val="00F86180"/>
    <w:rsid w:val="00F92C8F"/>
    <w:rsid w:val="00F93319"/>
    <w:rsid w:val="00F9751F"/>
    <w:rsid w:val="00F97864"/>
    <w:rsid w:val="00F97B9E"/>
    <w:rsid w:val="00FA04B4"/>
    <w:rsid w:val="00FA0692"/>
    <w:rsid w:val="00FA1483"/>
    <w:rsid w:val="00FA60F5"/>
    <w:rsid w:val="00FA7618"/>
    <w:rsid w:val="00FB1174"/>
    <w:rsid w:val="00FB3235"/>
    <w:rsid w:val="00FB3258"/>
    <w:rsid w:val="00FB65B5"/>
    <w:rsid w:val="00FB7206"/>
    <w:rsid w:val="00FC164E"/>
    <w:rsid w:val="00FC1732"/>
    <w:rsid w:val="00FC188E"/>
    <w:rsid w:val="00FC2646"/>
    <w:rsid w:val="00FC43A6"/>
    <w:rsid w:val="00FC49EF"/>
    <w:rsid w:val="00FD0FB5"/>
    <w:rsid w:val="00FD1395"/>
    <w:rsid w:val="00FD1DC7"/>
    <w:rsid w:val="00FD23AF"/>
    <w:rsid w:val="00FD2554"/>
    <w:rsid w:val="00FD2770"/>
    <w:rsid w:val="00FD297E"/>
    <w:rsid w:val="00FD2C2F"/>
    <w:rsid w:val="00FD355C"/>
    <w:rsid w:val="00FD3F54"/>
    <w:rsid w:val="00FE20AD"/>
    <w:rsid w:val="00FE24A3"/>
    <w:rsid w:val="00FE2A8E"/>
    <w:rsid w:val="00FE5ECC"/>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13A51-9A69-48C0-8D1D-869D605B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10407</Words>
  <Characters>59322</Characters>
  <Application>Microsoft Office Word</Application>
  <DocSecurity>0</DocSecurity>
  <Lines>494</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5</cp:revision>
  <cp:lastPrinted>2018-06-04T12:07:00Z</cp:lastPrinted>
  <dcterms:created xsi:type="dcterms:W3CDTF">2019-03-20T11:50:00Z</dcterms:created>
  <dcterms:modified xsi:type="dcterms:W3CDTF">2019-03-21T09:20:00Z</dcterms:modified>
</cp:coreProperties>
</file>